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EF" w:rsidRDefault="007E4FEF" w:rsidP="00B915DA">
      <w:pPr>
        <w:ind w:left="5664" w:firstLine="708"/>
        <w:jc w:val="right"/>
        <w:rPr>
          <w:sz w:val="28"/>
          <w:szCs w:val="28"/>
        </w:rPr>
      </w:pPr>
    </w:p>
    <w:p w:rsidR="007E4FEF" w:rsidRPr="00D3332B" w:rsidRDefault="007E4FEF" w:rsidP="007E4FEF">
      <w:pPr>
        <w:numPr>
          <w:ilvl w:val="0"/>
          <w:numId w:val="1"/>
        </w:numPr>
        <w:suppressAutoHyphens w:val="0"/>
        <w:jc w:val="center"/>
        <w:rPr>
          <w:rFonts w:ascii="Bookman Old Style" w:hAnsi="Bookman Old Style"/>
          <w:sz w:val="28"/>
          <w:szCs w:val="24"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37CC878" wp14:editId="5523768A">
            <wp:simplePos x="0" y="0"/>
            <wp:positionH relativeFrom="column">
              <wp:posOffset>2983230</wp:posOffset>
            </wp:positionH>
            <wp:positionV relativeFrom="paragraph">
              <wp:posOffset>-356235</wp:posOffset>
            </wp:positionV>
            <wp:extent cx="546735" cy="677545"/>
            <wp:effectExtent l="0" t="0" r="5715" b="825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4FEF" w:rsidRPr="00D3332B" w:rsidRDefault="007E4FEF" w:rsidP="007E4FEF">
      <w:pPr>
        <w:numPr>
          <w:ilvl w:val="0"/>
          <w:numId w:val="1"/>
        </w:numPr>
        <w:suppressAutoHyphens w:val="0"/>
        <w:jc w:val="center"/>
        <w:rPr>
          <w:rFonts w:ascii="Bookman Old Style" w:hAnsi="Bookman Old Style"/>
          <w:sz w:val="28"/>
          <w:szCs w:val="24"/>
          <w:lang w:val="en-US" w:eastAsia="ru-RU"/>
        </w:rPr>
      </w:pPr>
    </w:p>
    <w:p w:rsidR="007E4FEF" w:rsidRPr="00D3332B" w:rsidRDefault="007E4FEF" w:rsidP="007E4FEF">
      <w:pPr>
        <w:numPr>
          <w:ilvl w:val="0"/>
          <w:numId w:val="1"/>
        </w:numPr>
        <w:suppressAutoHyphens w:val="0"/>
        <w:jc w:val="center"/>
        <w:rPr>
          <w:rFonts w:ascii="Bookman Old Style" w:hAnsi="Bookman Old Style"/>
          <w:sz w:val="28"/>
          <w:szCs w:val="24"/>
          <w:lang w:eastAsia="ru-RU"/>
        </w:rPr>
      </w:pPr>
      <w:r w:rsidRPr="00D3332B">
        <w:rPr>
          <w:rFonts w:ascii="Bookman Old Style" w:hAnsi="Bookman Old Style"/>
          <w:sz w:val="28"/>
          <w:szCs w:val="24"/>
          <w:lang w:eastAsia="ru-RU"/>
        </w:rPr>
        <w:t>Администрация</w:t>
      </w:r>
    </w:p>
    <w:p w:rsidR="007E4FEF" w:rsidRPr="00D3332B" w:rsidRDefault="007E4FEF" w:rsidP="007E4FEF">
      <w:pPr>
        <w:numPr>
          <w:ilvl w:val="0"/>
          <w:numId w:val="1"/>
        </w:numPr>
        <w:contextualSpacing/>
        <w:jc w:val="center"/>
        <w:rPr>
          <w:rFonts w:ascii="Bookman Old Style" w:hAnsi="Bookman Old Style"/>
          <w:sz w:val="28"/>
        </w:rPr>
      </w:pPr>
      <w:r w:rsidRPr="00D3332B">
        <w:rPr>
          <w:rFonts w:ascii="Bookman Old Style" w:hAnsi="Bookman Old Style"/>
          <w:sz w:val="28"/>
        </w:rPr>
        <w:t>Большемур</w:t>
      </w:r>
      <w:r w:rsidR="002C36DD">
        <w:rPr>
          <w:rFonts w:ascii="Bookman Old Style" w:hAnsi="Bookman Old Style"/>
          <w:sz w:val="28"/>
        </w:rPr>
        <w:t>ашкинского муниципального округа</w:t>
      </w:r>
    </w:p>
    <w:p w:rsidR="007E4FEF" w:rsidRPr="00D3332B" w:rsidRDefault="007E4FEF" w:rsidP="007E4FEF">
      <w:pPr>
        <w:numPr>
          <w:ilvl w:val="0"/>
          <w:numId w:val="1"/>
        </w:numPr>
        <w:contextualSpacing/>
        <w:jc w:val="center"/>
        <w:rPr>
          <w:rFonts w:ascii="Bookman Old Style" w:hAnsi="Bookman Old Style"/>
          <w:sz w:val="28"/>
        </w:rPr>
      </w:pPr>
      <w:r w:rsidRPr="00D3332B">
        <w:rPr>
          <w:rFonts w:ascii="Bookman Old Style" w:hAnsi="Bookman Old Style"/>
          <w:sz w:val="28"/>
        </w:rPr>
        <w:t>Нижегородской области</w:t>
      </w:r>
    </w:p>
    <w:p w:rsidR="007E4FEF" w:rsidRPr="00D3332B" w:rsidRDefault="007E4FEF" w:rsidP="007E4FEF">
      <w:pPr>
        <w:numPr>
          <w:ilvl w:val="0"/>
          <w:numId w:val="1"/>
        </w:numPr>
        <w:contextualSpacing/>
        <w:jc w:val="center"/>
        <w:rPr>
          <w:rFonts w:ascii="Bookman Old Style" w:hAnsi="Bookman Old Style"/>
          <w:b/>
          <w:sz w:val="48"/>
          <w:szCs w:val="48"/>
        </w:rPr>
      </w:pPr>
      <w:r w:rsidRPr="00D3332B">
        <w:rPr>
          <w:rFonts w:ascii="Bookman Old Style" w:hAnsi="Bookman Old Style"/>
          <w:b/>
          <w:sz w:val="48"/>
          <w:szCs w:val="48"/>
        </w:rPr>
        <w:t>ПОСТАНОВЛЕНИЕ</w:t>
      </w:r>
    </w:p>
    <w:p w:rsidR="007E4FEF" w:rsidRPr="00D3332B" w:rsidRDefault="007E4FEF" w:rsidP="007E4FEF">
      <w:pPr>
        <w:numPr>
          <w:ilvl w:val="0"/>
          <w:numId w:val="1"/>
        </w:numPr>
        <w:shd w:val="clear" w:color="auto" w:fill="FFFFFF"/>
        <w:spacing w:before="298"/>
        <w:contextualSpacing/>
        <w:rPr>
          <w:color w:val="000000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CDD9006" wp14:editId="2AEAE815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177164</wp:posOffset>
                </wp:positionV>
                <wp:extent cx="65532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80923F6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kfSovU0CAABYBAAADgAAAAAAAAAAAAAAAAAuAgAAZHJzL2Uyb0RvYy54bWxQSwECLQAUAAYACAAA&#10;ACEAvmipYN4AAAAJAQAADwAAAAAAAAAAAAAAAACnBAAAZHJzL2Rvd25yZXYueG1sUEsFBgAAAAAE&#10;AAQA8wAAAL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6466C" wp14:editId="07585A14">
                <wp:simplePos x="0" y="0"/>
                <wp:positionH relativeFrom="column">
                  <wp:posOffset>-342900</wp:posOffset>
                </wp:positionH>
                <wp:positionV relativeFrom="paragraph">
                  <wp:posOffset>62864</wp:posOffset>
                </wp:positionV>
                <wp:extent cx="65532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652EFF2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" strokeweight="3pt"/>
            </w:pict>
          </mc:Fallback>
        </mc:AlternateContent>
      </w:r>
    </w:p>
    <w:p w:rsidR="007E4FEF" w:rsidRPr="00D3332B" w:rsidRDefault="007E4FEF" w:rsidP="007E4FEF"/>
    <w:p w:rsidR="00847AFC" w:rsidRPr="00847AFC" w:rsidRDefault="00847AFC" w:rsidP="00847AFC">
      <w:pPr>
        <w:jc w:val="center"/>
        <w:rPr>
          <w:bCs/>
          <w:sz w:val="28"/>
          <w:szCs w:val="28"/>
        </w:rPr>
      </w:pPr>
      <w:r w:rsidRPr="00847AFC">
        <w:rPr>
          <w:bCs/>
          <w:sz w:val="28"/>
          <w:szCs w:val="28"/>
        </w:rPr>
        <w:t xml:space="preserve">26.10.2022 г.           </w:t>
      </w:r>
      <w:r>
        <w:rPr>
          <w:bCs/>
          <w:sz w:val="28"/>
          <w:szCs w:val="28"/>
        </w:rPr>
        <w:t xml:space="preserve">                                                           </w:t>
      </w:r>
      <w:r w:rsidRPr="00847AFC">
        <w:rPr>
          <w:bCs/>
          <w:sz w:val="28"/>
          <w:szCs w:val="28"/>
        </w:rPr>
        <w:t xml:space="preserve">     № 482</w:t>
      </w:r>
    </w:p>
    <w:p w:rsidR="007E4FEF" w:rsidRPr="00883D0F" w:rsidRDefault="00847AFC" w:rsidP="00847AFC">
      <w:pPr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О</w:t>
      </w:r>
      <w:r w:rsidR="007E4FEF">
        <w:rPr>
          <w:b/>
          <w:sz w:val="24"/>
          <w:szCs w:val="24"/>
        </w:rPr>
        <w:t xml:space="preserve">б утверждении </w:t>
      </w:r>
      <w:r w:rsidR="007E4FEF" w:rsidRPr="00883D0F">
        <w:rPr>
          <w:b/>
          <w:sz w:val="24"/>
          <w:szCs w:val="24"/>
        </w:rPr>
        <w:t xml:space="preserve"> муниципальн</w:t>
      </w:r>
      <w:r w:rsidR="007E4FEF">
        <w:rPr>
          <w:b/>
          <w:sz w:val="24"/>
          <w:szCs w:val="24"/>
        </w:rPr>
        <w:t>ой программы</w:t>
      </w:r>
      <w:r w:rsidR="007E4FEF" w:rsidRPr="00883D0F">
        <w:rPr>
          <w:b/>
          <w:sz w:val="24"/>
          <w:szCs w:val="24"/>
        </w:rPr>
        <w:t xml:space="preserve"> «Развитие физической культуры и спорта Большемура</w:t>
      </w:r>
      <w:r w:rsidR="002C36DD">
        <w:rPr>
          <w:b/>
          <w:sz w:val="24"/>
          <w:szCs w:val="24"/>
        </w:rPr>
        <w:t>шкинского муниципального  округа</w:t>
      </w:r>
      <w:r w:rsidR="007E4FEF" w:rsidRPr="00883D0F">
        <w:rPr>
          <w:b/>
          <w:sz w:val="24"/>
          <w:szCs w:val="24"/>
        </w:rPr>
        <w:t xml:space="preserve">  на 20</w:t>
      </w:r>
      <w:r w:rsidR="002C36DD">
        <w:rPr>
          <w:b/>
          <w:sz w:val="24"/>
          <w:szCs w:val="24"/>
        </w:rPr>
        <w:t>23</w:t>
      </w:r>
      <w:r w:rsidR="007E4FEF" w:rsidRPr="00883D0F">
        <w:rPr>
          <w:b/>
          <w:sz w:val="24"/>
          <w:szCs w:val="24"/>
        </w:rPr>
        <w:t>-20</w:t>
      </w:r>
      <w:r w:rsidR="002C36DD">
        <w:rPr>
          <w:b/>
          <w:sz w:val="24"/>
          <w:szCs w:val="24"/>
        </w:rPr>
        <w:t>25</w:t>
      </w:r>
      <w:r w:rsidR="007E4FEF" w:rsidRPr="00883D0F">
        <w:rPr>
          <w:b/>
          <w:sz w:val="24"/>
          <w:szCs w:val="24"/>
        </w:rPr>
        <w:t xml:space="preserve"> годы</w:t>
      </w:r>
      <w:r w:rsidR="007E4FEF">
        <w:rPr>
          <w:b/>
          <w:sz w:val="24"/>
          <w:szCs w:val="24"/>
        </w:rPr>
        <w:t xml:space="preserve">» </w:t>
      </w:r>
    </w:p>
    <w:p w:rsidR="007E4FEF" w:rsidRPr="00883D0F" w:rsidRDefault="007E4FEF" w:rsidP="007E4FEF">
      <w:pPr>
        <w:jc w:val="center"/>
        <w:rPr>
          <w:sz w:val="24"/>
          <w:szCs w:val="24"/>
        </w:rPr>
      </w:pPr>
      <w:r w:rsidRPr="00883D0F">
        <w:rPr>
          <w:b/>
          <w:sz w:val="24"/>
          <w:szCs w:val="24"/>
        </w:rPr>
        <w:t xml:space="preserve"> </w:t>
      </w:r>
    </w:p>
    <w:p w:rsidR="007E4FEF" w:rsidRPr="00883D0F" w:rsidRDefault="007E4FEF" w:rsidP="00983EC1">
      <w:pPr>
        <w:jc w:val="both"/>
        <w:rPr>
          <w:b/>
          <w:bCs/>
          <w:sz w:val="24"/>
          <w:szCs w:val="24"/>
        </w:rPr>
      </w:pPr>
      <w:r w:rsidRPr="00883D0F">
        <w:rPr>
          <w:sz w:val="24"/>
          <w:szCs w:val="24"/>
        </w:rPr>
        <w:t xml:space="preserve">       </w:t>
      </w:r>
      <w:proofErr w:type="gramStart"/>
      <w:r w:rsidRPr="00883D0F">
        <w:rPr>
          <w:sz w:val="24"/>
          <w:szCs w:val="24"/>
        </w:rPr>
        <w:t xml:space="preserve">В соответствии с Бюджетным кодексом Российской Федерации, </w:t>
      </w:r>
      <w:r w:rsidR="00983EC1">
        <w:rPr>
          <w:sz w:val="24"/>
          <w:szCs w:val="24"/>
        </w:rPr>
        <w:t>постановлением администрации Большемур</w:t>
      </w:r>
      <w:r w:rsidR="002C36DD">
        <w:rPr>
          <w:sz w:val="24"/>
          <w:szCs w:val="24"/>
        </w:rPr>
        <w:t>ашкинского муниципального округа</w:t>
      </w:r>
      <w:r w:rsidR="00983EC1">
        <w:rPr>
          <w:sz w:val="24"/>
          <w:szCs w:val="24"/>
        </w:rPr>
        <w:t xml:space="preserve"> Нижегородской области № 175 от 21.03.2014 года «</w:t>
      </w:r>
      <w:r w:rsidR="00983EC1" w:rsidRPr="00983EC1">
        <w:rPr>
          <w:sz w:val="24"/>
          <w:szCs w:val="24"/>
        </w:rPr>
        <w:t>Об утверждении Порядка разработки, реализации и оценки</w:t>
      </w:r>
      <w:r w:rsidR="00983EC1">
        <w:rPr>
          <w:sz w:val="24"/>
          <w:szCs w:val="24"/>
        </w:rPr>
        <w:t xml:space="preserve"> </w:t>
      </w:r>
      <w:r w:rsidR="00983EC1" w:rsidRPr="00983EC1">
        <w:rPr>
          <w:sz w:val="24"/>
          <w:szCs w:val="24"/>
        </w:rPr>
        <w:t>эффективности муниципальных  программ</w:t>
      </w:r>
      <w:r w:rsidR="00983EC1">
        <w:rPr>
          <w:sz w:val="24"/>
          <w:szCs w:val="24"/>
        </w:rPr>
        <w:t xml:space="preserve"> </w:t>
      </w:r>
      <w:r w:rsidR="00983EC1" w:rsidRPr="00983EC1">
        <w:rPr>
          <w:sz w:val="24"/>
          <w:szCs w:val="24"/>
        </w:rPr>
        <w:t>Большемур</w:t>
      </w:r>
      <w:r w:rsidR="002C36DD">
        <w:rPr>
          <w:sz w:val="24"/>
          <w:szCs w:val="24"/>
        </w:rPr>
        <w:t>ашкинского муниципального округа</w:t>
      </w:r>
      <w:r w:rsidR="00983EC1">
        <w:rPr>
          <w:sz w:val="24"/>
          <w:szCs w:val="24"/>
        </w:rPr>
        <w:t xml:space="preserve">» (с изменениями), </w:t>
      </w:r>
      <w:r w:rsidRPr="00883D0F">
        <w:rPr>
          <w:sz w:val="24"/>
          <w:szCs w:val="24"/>
        </w:rPr>
        <w:t>в целях реализации мероприятий, направленных на повышение доступности создания условий, обеспечивающих возможность гражданам систематически заниматься физической культурой и спортом, создания эффективной системы подготовки спортсменов, создания условий для</w:t>
      </w:r>
      <w:proofErr w:type="gramEnd"/>
      <w:r w:rsidRPr="00883D0F">
        <w:rPr>
          <w:sz w:val="24"/>
          <w:szCs w:val="24"/>
        </w:rPr>
        <w:t xml:space="preserve"> наиболее полного и качественного развития молодежи, администрация Большемурашкинского муниципального </w:t>
      </w:r>
      <w:r w:rsidR="002C36DD">
        <w:rPr>
          <w:sz w:val="24"/>
          <w:szCs w:val="24"/>
        </w:rPr>
        <w:t>округа</w:t>
      </w:r>
      <w:r w:rsidRPr="00883D0F">
        <w:rPr>
          <w:sz w:val="24"/>
          <w:szCs w:val="24"/>
        </w:rPr>
        <w:t xml:space="preserve"> </w:t>
      </w:r>
      <w:proofErr w:type="gramStart"/>
      <w:r w:rsidRPr="00883D0F">
        <w:rPr>
          <w:b/>
          <w:bCs/>
          <w:sz w:val="24"/>
          <w:szCs w:val="24"/>
        </w:rPr>
        <w:t>п</w:t>
      </w:r>
      <w:proofErr w:type="gramEnd"/>
      <w:r w:rsidRPr="00883D0F">
        <w:rPr>
          <w:b/>
          <w:bCs/>
          <w:sz w:val="24"/>
          <w:szCs w:val="24"/>
        </w:rPr>
        <w:t xml:space="preserve"> о с т а н о в л я е т:</w:t>
      </w:r>
    </w:p>
    <w:p w:rsidR="007E4FEF" w:rsidRPr="00883D0F" w:rsidRDefault="007E4FEF" w:rsidP="007E4FEF">
      <w:pPr>
        <w:pStyle w:val="ac"/>
        <w:tabs>
          <w:tab w:val="left" w:pos="900"/>
        </w:tabs>
        <w:ind w:firstLine="528"/>
        <w:rPr>
          <w:sz w:val="24"/>
          <w:szCs w:val="24"/>
        </w:rPr>
      </w:pPr>
      <w:r w:rsidRPr="00883D0F">
        <w:rPr>
          <w:sz w:val="24"/>
          <w:szCs w:val="24"/>
        </w:rPr>
        <w:tab/>
        <w:t xml:space="preserve">1. </w:t>
      </w:r>
      <w:r>
        <w:rPr>
          <w:sz w:val="24"/>
          <w:szCs w:val="24"/>
        </w:rPr>
        <w:t xml:space="preserve">Утвердить </w:t>
      </w:r>
      <w:r w:rsidRPr="00883D0F">
        <w:rPr>
          <w:sz w:val="24"/>
          <w:szCs w:val="24"/>
        </w:rPr>
        <w:t xml:space="preserve">муниципальную  программу «Развитие физической культуры и спорта Большемурашкинского муниципального </w:t>
      </w:r>
      <w:r w:rsidR="002C36DD">
        <w:rPr>
          <w:sz w:val="24"/>
          <w:szCs w:val="24"/>
        </w:rPr>
        <w:t>округа</w:t>
      </w:r>
      <w:r w:rsidRPr="00883D0F">
        <w:rPr>
          <w:sz w:val="24"/>
          <w:szCs w:val="24"/>
        </w:rPr>
        <w:t xml:space="preserve"> на 20</w:t>
      </w:r>
      <w:r>
        <w:rPr>
          <w:sz w:val="24"/>
          <w:szCs w:val="24"/>
        </w:rPr>
        <w:t>2</w:t>
      </w:r>
      <w:r w:rsidR="00564645">
        <w:rPr>
          <w:sz w:val="24"/>
          <w:szCs w:val="24"/>
        </w:rPr>
        <w:t>3</w:t>
      </w:r>
      <w:r w:rsidRPr="00883D0F">
        <w:rPr>
          <w:sz w:val="24"/>
          <w:szCs w:val="24"/>
        </w:rPr>
        <w:t xml:space="preserve"> - 20</w:t>
      </w:r>
      <w:r>
        <w:rPr>
          <w:sz w:val="24"/>
          <w:szCs w:val="24"/>
        </w:rPr>
        <w:t>2</w:t>
      </w:r>
      <w:r w:rsidR="00564645">
        <w:rPr>
          <w:sz w:val="24"/>
          <w:szCs w:val="24"/>
        </w:rPr>
        <w:t>5</w:t>
      </w:r>
      <w:r>
        <w:rPr>
          <w:sz w:val="24"/>
          <w:szCs w:val="24"/>
        </w:rPr>
        <w:t xml:space="preserve"> годы»</w:t>
      </w:r>
      <w:r w:rsidR="00DF4EA0">
        <w:rPr>
          <w:sz w:val="24"/>
          <w:szCs w:val="24"/>
        </w:rPr>
        <w:t xml:space="preserve"> дале</w:t>
      </w:r>
      <w:proofErr w:type="gramStart"/>
      <w:r w:rsidR="00DF4EA0">
        <w:rPr>
          <w:sz w:val="24"/>
          <w:szCs w:val="24"/>
        </w:rPr>
        <w:t>е-</w:t>
      </w:r>
      <w:proofErr w:type="gramEnd"/>
      <w:r w:rsidR="00DF4EA0">
        <w:rPr>
          <w:sz w:val="24"/>
          <w:szCs w:val="24"/>
        </w:rPr>
        <w:t xml:space="preserve"> Программа) согласно приложения.</w:t>
      </w:r>
    </w:p>
    <w:p w:rsidR="007E4FEF" w:rsidRDefault="007E4FEF" w:rsidP="007E4FEF">
      <w:pPr>
        <w:pStyle w:val="ac"/>
        <w:tabs>
          <w:tab w:val="left" w:pos="900"/>
        </w:tabs>
        <w:ind w:firstLine="528"/>
        <w:rPr>
          <w:sz w:val="24"/>
          <w:szCs w:val="24"/>
        </w:rPr>
      </w:pPr>
      <w:r w:rsidRPr="00883D0F">
        <w:rPr>
          <w:sz w:val="24"/>
          <w:szCs w:val="24"/>
        </w:rPr>
        <w:t xml:space="preserve">2. Финансовому управлению администрации Большемурашкинского муниципального </w:t>
      </w:r>
      <w:r w:rsidR="002C36DD">
        <w:rPr>
          <w:sz w:val="24"/>
          <w:szCs w:val="24"/>
        </w:rPr>
        <w:t>округа</w:t>
      </w:r>
      <w:r w:rsidRPr="00883D0F">
        <w:rPr>
          <w:sz w:val="24"/>
          <w:szCs w:val="24"/>
        </w:rPr>
        <w:t xml:space="preserve"> (Лобанова Н.В.) при формировании бюджета района на очередной финансовый год </w:t>
      </w:r>
      <w:r w:rsidR="00FC77FE">
        <w:rPr>
          <w:sz w:val="24"/>
          <w:szCs w:val="24"/>
        </w:rPr>
        <w:t xml:space="preserve">и </w:t>
      </w:r>
      <w:r w:rsidR="00D54704">
        <w:rPr>
          <w:sz w:val="24"/>
          <w:szCs w:val="24"/>
        </w:rPr>
        <w:t xml:space="preserve"> плановый период</w:t>
      </w:r>
      <w:r w:rsidR="00FC77FE" w:rsidRPr="00D54704">
        <w:rPr>
          <w:color w:val="FF0000"/>
          <w:sz w:val="24"/>
          <w:szCs w:val="24"/>
        </w:rPr>
        <w:t xml:space="preserve"> </w:t>
      </w:r>
      <w:r w:rsidRPr="00D54704">
        <w:rPr>
          <w:sz w:val="24"/>
          <w:szCs w:val="24"/>
        </w:rPr>
        <w:t>предусматривать средства на реализацию Программы.</w:t>
      </w:r>
    </w:p>
    <w:p w:rsidR="007E4FEF" w:rsidRPr="00883D0F" w:rsidRDefault="00FC77FE" w:rsidP="007E4FEF">
      <w:pPr>
        <w:pStyle w:val="ac"/>
        <w:tabs>
          <w:tab w:val="left" w:pos="900"/>
        </w:tabs>
        <w:ind w:firstLine="5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4FEF" w:rsidRPr="00883D0F">
        <w:rPr>
          <w:sz w:val="24"/>
          <w:szCs w:val="24"/>
        </w:rPr>
        <w:t xml:space="preserve">3. Управлению делами администрации Большемурашкинского муниципального </w:t>
      </w:r>
      <w:r w:rsidR="002C36DD">
        <w:rPr>
          <w:sz w:val="24"/>
          <w:szCs w:val="24"/>
        </w:rPr>
        <w:t>округа</w:t>
      </w:r>
      <w:r w:rsidR="007E4FEF" w:rsidRPr="00883D0F">
        <w:rPr>
          <w:sz w:val="24"/>
          <w:szCs w:val="24"/>
        </w:rPr>
        <w:t xml:space="preserve">  обеспечить размещение настоящего постановления на официальном сайте администрации Большемурашкинского муниципального </w:t>
      </w:r>
      <w:r w:rsidR="002C36DD">
        <w:rPr>
          <w:sz w:val="24"/>
          <w:szCs w:val="24"/>
        </w:rPr>
        <w:t>округа</w:t>
      </w:r>
      <w:r w:rsidR="007E4FEF" w:rsidRPr="00883D0F">
        <w:rPr>
          <w:sz w:val="24"/>
          <w:szCs w:val="24"/>
        </w:rPr>
        <w:t xml:space="preserve"> в информационно-телекоммуникационной сети Интернет. </w:t>
      </w:r>
      <w:r w:rsidR="007E4FEF" w:rsidRPr="00883D0F">
        <w:rPr>
          <w:sz w:val="24"/>
          <w:szCs w:val="24"/>
        </w:rPr>
        <w:tab/>
      </w:r>
      <w:r w:rsidR="007E4FEF" w:rsidRPr="00883D0F">
        <w:rPr>
          <w:sz w:val="24"/>
          <w:szCs w:val="24"/>
        </w:rPr>
        <w:tab/>
      </w:r>
      <w:r w:rsidR="007E4FEF" w:rsidRPr="00883D0F">
        <w:rPr>
          <w:sz w:val="24"/>
          <w:szCs w:val="24"/>
        </w:rPr>
        <w:tab/>
      </w:r>
    </w:p>
    <w:p w:rsidR="007E4FEF" w:rsidRPr="00883D0F" w:rsidRDefault="007E4FEF" w:rsidP="007E4FEF">
      <w:pPr>
        <w:pStyle w:val="ac"/>
        <w:tabs>
          <w:tab w:val="left" w:pos="900"/>
        </w:tabs>
        <w:ind w:firstLine="528"/>
        <w:rPr>
          <w:sz w:val="24"/>
          <w:szCs w:val="24"/>
        </w:rPr>
      </w:pPr>
      <w:r w:rsidRPr="00883D0F">
        <w:rPr>
          <w:sz w:val="24"/>
          <w:szCs w:val="24"/>
        </w:rPr>
        <w:t xml:space="preserve">4. Настоящее постановление </w:t>
      </w:r>
      <w:r w:rsidR="00DF4EA0">
        <w:rPr>
          <w:sz w:val="24"/>
          <w:szCs w:val="24"/>
        </w:rPr>
        <w:t xml:space="preserve">вступает в силу </w:t>
      </w:r>
      <w:r w:rsidRPr="00883D0F">
        <w:rPr>
          <w:sz w:val="24"/>
          <w:szCs w:val="24"/>
        </w:rPr>
        <w:t xml:space="preserve"> с  1 января 20</w:t>
      </w:r>
      <w:r>
        <w:rPr>
          <w:sz w:val="24"/>
          <w:szCs w:val="24"/>
        </w:rPr>
        <w:t>2</w:t>
      </w:r>
      <w:r w:rsidR="00564645">
        <w:rPr>
          <w:sz w:val="24"/>
          <w:szCs w:val="24"/>
        </w:rPr>
        <w:t>3</w:t>
      </w:r>
      <w:r w:rsidRPr="00883D0F">
        <w:rPr>
          <w:sz w:val="24"/>
          <w:szCs w:val="24"/>
        </w:rPr>
        <w:t xml:space="preserve"> года.</w:t>
      </w:r>
    </w:p>
    <w:p w:rsidR="007E4FEF" w:rsidRPr="00883D0F" w:rsidRDefault="007E4FEF" w:rsidP="007E4FEF">
      <w:pPr>
        <w:jc w:val="both"/>
        <w:rPr>
          <w:sz w:val="24"/>
          <w:szCs w:val="24"/>
        </w:rPr>
      </w:pPr>
      <w:r w:rsidRPr="00883D0F">
        <w:rPr>
          <w:b/>
          <w:bCs/>
          <w:sz w:val="24"/>
          <w:szCs w:val="24"/>
        </w:rPr>
        <w:t xml:space="preserve">          </w:t>
      </w:r>
      <w:r w:rsidRPr="00983EC1">
        <w:rPr>
          <w:bCs/>
          <w:sz w:val="24"/>
          <w:szCs w:val="24"/>
        </w:rPr>
        <w:t>5</w:t>
      </w:r>
      <w:r w:rsidRPr="00983EC1">
        <w:rPr>
          <w:sz w:val="24"/>
          <w:szCs w:val="24"/>
        </w:rPr>
        <w:t>.</w:t>
      </w:r>
      <w:proofErr w:type="gramStart"/>
      <w:r w:rsidRPr="00983EC1">
        <w:rPr>
          <w:sz w:val="24"/>
          <w:szCs w:val="24"/>
        </w:rPr>
        <w:t>Контроль за</w:t>
      </w:r>
      <w:proofErr w:type="gramEnd"/>
      <w:r w:rsidRPr="00983EC1">
        <w:rPr>
          <w:sz w:val="24"/>
          <w:szCs w:val="24"/>
        </w:rPr>
        <w:t xml:space="preserve"> исполнением настоящего постановления возложить на заместителя главы администрации Большемурашкинского муниципального </w:t>
      </w:r>
      <w:r w:rsidR="002C36DD">
        <w:rPr>
          <w:sz w:val="24"/>
          <w:szCs w:val="24"/>
        </w:rPr>
        <w:t>округа</w:t>
      </w:r>
      <w:r w:rsidRPr="00983EC1">
        <w:rPr>
          <w:sz w:val="24"/>
          <w:szCs w:val="24"/>
        </w:rPr>
        <w:t xml:space="preserve"> </w:t>
      </w:r>
      <w:proofErr w:type="spellStart"/>
      <w:r w:rsidRPr="00983EC1">
        <w:rPr>
          <w:sz w:val="24"/>
          <w:szCs w:val="24"/>
        </w:rPr>
        <w:t>Р.Е.Даранова</w:t>
      </w:r>
      <w:proofErr w:type="spellEnd"/>
      <w:r w:rsidRPr="00983EC1">
        <w:rPr>
          <w:sz w:val="24"/>
          <w:szCs w:val="24"/>
        </w:rPr>
        <w:t>.</w:t>
      </w:r>
    </w:p>
    <w:p w:rsidR="007E4FEF" w:rsidRPr="00883D0F" w:rsidRDefault="007E4FEF" w:rsidP="007E4FEF">
      <w:pPr>
        <w:pStyle w:val="ac"/>
        <w:tabs>
          <w:tab w:val="left" w:pos="900"/>
        </w:tabs>
        <w:ind w:firstLine="0"/>
        <w:rPr>
          <w:sz w:val="24"/>
          <w:szCs w:val="24"/>
        </w:rPr>
      </w:pPr>
      <w:r w:rsidRPr="00883D0F">
        <w:rPr>
          <w:sz w:val="24"/>
          <w:szCs w:val="24"/>
        </w:rPr>
        <w:t xml:space="preserve"> </w:t>
      </w:r>
    </w:p>
    <w:p w:rsidR="007E4FEF" w:rsidRPr="00883D0F" w:rsidRDefault="007E4FEF" w:rsidP="007E4FEF">
      <w:pPr>
        <w:pStyle w:val="ac"/>
        <w:tabs>
          <w:tab w:val="left" w:pos="900"/>
        </w:tabs>
        <w:ind w:firstLine="0"/>
        <w:rPr>
          <w:sz w:val="24"/>
          <w:szCs w:val="24"/>
        </w:rPr>
      </w:pPr>
    </w:p>
    <w:p w:rsidR="007E4FEF" w:rsidRDefault="007E4FEF" w:rsidP="00311CB6">
      <w:pPr>
        <w:rPr>
          <w:sz w:val="24"/>
          <w:szCs w:val="24"/>
        </w:rPr>
      </w:pPr>
      <w:r w:rsidRPr="00883D0F">
        <w:rPr>
          <w:sz w:val="24"/>
          <w:szCs w:val="24"/>
        </w:rPr>
        <w:t xml:space="preserve">Глава </w:t>
      </w:r>
      <w:r w:rsidR="00311CB6">
        <w:rPr>
          <w:sz w:val="24"/>
          <w:szCs w:val="24"/>
        </w:rPr>
        <w:t>местного самоуправления</w:t>
      </w:r>
      <w:r w:rsidRPr="00883D0F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883D0F">
        <w:rPr>
          <w:sz w:val="24"/>
          <w:szCs w:val="24"/>
        </w:rPr>
        <w:t xml:space="preserve"> </w:t>
      </w:r>
      <w:proofErr w:type="spellStart"/>
      <w:r w:rsidRPr="00883D0F">
        <w:rPr>
          <w:sz w:val="24"/>
          <w:szCs w:val="24"/>
        </w:rPr>
        <w:t>Н.А.Беляков</w:t>
      </w:r>
      <w:proofErr w:type="spellEnd"/>
    </w:p>
    <w:p w:rsidR="007E4FEF" w:rsidRDefault="007E4FEF" w:rsidP="007E4FEF">
      <w:pPr>
        <w:jc w:val="both"/>
        <w:rPr>
          <w:sz w:val="24"/>
          <w:szCs w:val="24"/>
        </w:rPr>
      </w:pPr>
    </w:p>
    <w:p w:rsidR="007E4FEF" w:rsidRDefault="007E4FEF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FE0819" w:rsidRDefault="00FE0819" w:rsidP="00B915DA">
      <w:pPr>
        <w:ind w:left="5664" w:firstLine="708"/>
        <w:jc w:val="right"/>
        <w:rPr>
          <w:sz w:val="28"/>
          <w:szCs w:val="28"/>
        </w:rPr>
      </w:pPr>
    </w:p>
    <w:p w:rsidR="00847AFC" w:rsidRDefault="00847AFC" w:rsidP="00B915DA">
      <w:pPr>
        <w:ind w:left="5664" w:firstLine="708"/>
        <w:jc w:val="right"/>
        <w:rPr>
          <w:sz w:val="28"/>
          <w:szCs w:val="28"/>
        </w:rPr>
      </w:pPr>
    </w:p>
    <w:p w:rsidR="00847AFC" w:rsidRDefault="00847AFC" w:rsidP="00B915DA">
      <w:pPr>
        <w:ind w:left="5664" w:firstLine="708"/>
        <w:jc w:val="right"/>
        <w:rPr>
          <w:sz w:val="28"/>
          <w:szCs w:val="28"/>
        </w:rPr>
      </w:pPr>
    </w:p>
    <w:p w:rsidR="00B915DA" w:rsidRDefault="007E4FEF" w:rsidP="00B915DA">
      <w:pPr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</w:p>
    <w:p w:rsidR="00B915DA" w:rsidRDefault="00B915DA" w:rsidP="00B915DA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</w:t>
      </w:r>
      <w:r w:rsidR="00F96F70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постановлени</w:t>
      </w:r>
      <w:r w:rsidR="007E4FEF">
        <w:rPr>
          <w:sz w:val="28"/>
          <w:szCs w:val="28"/>
        </w:rPr>
        <w:t>ю</w:t>
      </w:r>
      <w:r>
        <w:rPr>
          <w:sz w:val="28"/>
          <w:szCs w:val="28"/>
        </w:rPr>
        <w:t xml:space="preserve">   администрации             </w:t>
      </w:r>
    </w:p>
    <w:p w:rsidR="00B915DA" w:rsidRDefault="00B915DA" w:rsidP="00B915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Большемурашкинского муниципального </w:t>
      </w:r>
      <w:r w:rsidR="002C36DD" w:rsidRPr="002C36DD">
        <w:rPr>
          <w:sz w:val="28"/>
          <w:szCs w:val="28"/>
        </w:rPr>
        <w:t>округа</w:t>
      </w:r>
    </w:p>
    <w:p w:rsidR="00B915DA" w:rsidRPr="003F2F02" w:rsidRDefault="00B915DA" w:rsidP="00B915DA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2F02">
        <w:rPr>
          <w:sz w:val="28"/>
          <w:szCs w:val="28"/>
        </w:rPr>
        <w:t xml:space="preserve">     </w:t>
      </w:r>
      <w:r w:rsidR="00FE0819">
        <w:rPr>
          <w:sz w:val="28"/>
          <w:szCs w:val="28"/>
        </w:rPr>
        <w:t xml:space="preserve">              </w:t>
      </w:r>
      <w:r w:rsidR="00847AFC">
        <w:rPr>
          <w:sz w:val="28"/>
          <w:szCs w:val="28"/>
        </w:rPr>
        <w:t xml:space="preserve">                    </w:t>
      </w:r>
      <w:r w:rsidR="00FE0819">
        <w:rPr>
          <w:sz w:val="28"/>
          <w:szCs w:val="28"/>
        </w:rPr>
        <w:t xml:space="preserve">  </w:t>
      </w:r>
      <w:r w:rsidRPr="003F2F02">
        <w:rPr>
          <w:sz w:val="28"/>
          <w:szCs w:val="28"/>
        </w:rPr>
        <w:t xml:space="preserve"> от  </w:t>
      </w:r>
      <w:r w:rsidR="00847AFC">
        <w:rPr>
          <w:sz w:val="28"/>
          <w:szCs w:val="28"/>
        </w:rPr>
        <w:t xml:space="preserve">26.10.2022 </w:t>
      </w:r>
      <w:r>
        <w:rPr>
          <w:sz w:val="28"/>
          <w:szCs w:val="28"/>
        </w:rPr>
        <w:t>г.</w:t>
      </w:r>
      <w:r w:rsidRPr="003F2F02">
        <w:rPr>
          <w:sz w:val="28"/>
          <w:szCs w:val="28"/>
        </w:rPr>
        <w:t xml:space="preserve"> № </w:t>
      </w:r>
      <w:r w:rsidR="00847AFC">
        <w:rPr>
          <w:sz w:val="28"/>
          <w:szCs w:val="28"/>
        </w:rPr>
        <w:t>482</w:t>
      </w:r>
    </w:p>
    <w:p w:rsidR="00B915DA" w:rsidRDefault="00B915DA" w:rsidP="00B915DA">
      <w:pPr>
        <w:jc w:val="center"/>
      </w:pPr>
    </w:p>
    <w:p w:rsidR="00B915DA" w:rsidRDefault="00B915DA" w:rsidP="00B915DA">
      <w:pPr>
        <w:jc w:val="center"/>
        <w:rPr>
          <w:sz w:val="28"/>
          <w:szCs w:val="28"/>
        </w:rPr>
      </w:pPr>
    </w:p>
    <w:p w:rsidR="00B915DA" w:rsidRDefault="00B915DA" w:rsidP="00B915DA">
      <w:pPr>
        <w:pStyle w:val="af0"/>
        <w:jc w:val="right"/>
        <w:rPr>
          <w:sz w:val="28"/>
          <w:szCs w:val="28"/>
        </w:rPr>
      </w:pPr>
    </w:p>
    <w:p w:rsidR="00B915DA" w:rsidRDefault="00B915DA" w:rsidP="00B915DA">
      <w:pPr>
        <w:pStyle w:val="af0"/>
        <w:jc w:val="right"/>
      </w:pPr>
    </w:p>
    <w:p w:rsidR="00B915DA" w:rsidRPr="009B1811" w:rsidRDefault="00B915DA" w:rsidP="00B915DA">
      <w:pPr>
        <w:pStyle w:val="a7"/>
        <w:jc w:val="center"/>
        <w:rPr>
          <w:rFonts w:ascii="Times New Roman" w:hAnsi="Times New Roman" w:cs="Times New Roman"/>
          <w:sz w:val="44"/>
          <w:szCs w:val="44"/>
        </w:rPr>
      </w:pPr>
      <w:r w:rsidRPr="009B1811">
        <w:rPr>
          <w:rFonts w:ascii="Times New Roman" w:hAnsi="Times New Roman" w:cs="Times New Roman"/>
          <w:sz w:val="44"/>
          <w:szCs w:val="44"/>
        </w:rPr>
        <w:t xml:space="preserve">Муниципальная программа </w:t>
      </w:r>
    </w:p>
    <w:p w:rsidR="00B915DA" w:rsidRPr="009B1811" w:rsidRDefault="00B915DA" w:rsidP="00B915DA">
      <w:pPr>
        <w:pStyle w:val="af0"/>
        <w:jc w:val="center"/>
        <w:rPr>
          <w:b/>
          <w:bCs/>
          <w:sz w:val="28"/>
          <w:szCs w:val="28"/>
        </w:rPr>
      </w:pPr>
      <w:r w:rsidRPr="009B1811">
        <w:rPr>
          <w:sz w:val="28"/>
          <w:szCs w:val="28"/>
        </w:rPr>
        <w:t>«</w:t>
      </w:r>
      <w:r w:rsidRPr="009B1811">
        <w:rPr>
          <w:b/>
          <w:bCs/>
          <w:sz w:val="28"/>
          <w:szCs w:val="28"/>
        </w:rPr>
        <w:t xml:space="preserve">Развитие физической культуры и спорта </w:t>
      </w:r>
    </w:p>
    <w:p w:rsidR="00B915DA" w:rsidRPr="009B1811" w:rsidRDefault="00B915DA" w:rsidP="00B915DA">
      <w:pPr>
        <w:pStyle w:val="af0"/>
        <w:jc w:val="center"/>
        <w:rPr>
          <w:b/>
          <w:bCs/>
          <w:sz w:val="28"/>
          <w:szCs w:val="28"/>
        </w:rPr>
      </w:pPr>
      <w:r w:rsidRPr="009B1811">
        <w:rPr>
          <w:b/>
          <w:bCs/>
          <w:sz w:val="28"/>
          <w:szCs w:val="28"/>
        </w:rPr>
        <w:t>Большемурашкинского муниципального</w:t>
      </w:r>
      <w:r w:rsidR="002C36DD" w:rsidRPr="002C36DD">
        <w:t xml:space="preserve"> </w:t>
      </w:r>
      <w:r w:rsidR="002C36DD" w:rsidRPr="002C36DD">
        <w:rPr>
          <w:b/>
          <w:sz w:val="28"/>
          <w:szCs w:val="28"/>
        </w:rPr>
        <w:t>округа</w:t>
      </w:r>
      <w:r w:rsidR="002C36DD" w:rsidRPr="009B1811">
        <w:rPr>
          <w:b/>
          <w:bCs/>
          <w:sz w:val="28"/>
          <w:szCs w:val="28"/>
        </w:rPr>
        <w:t xml:space="preserve"> </w:t>
      </w:r>
      <w:r w:rsidR="002C36DD">
        <w:rPr>
          <w:b/>
          <w:bCs/>
          <w:sz w:val="28"/>
          <w:szCs w:val="28"/>
        </w:rPr>
        <w:t>на 2023-2025</w:t>
      </w:r>
      <w:r w:rsidRPr="009B1811">
        <w:rPr>
          <w:b/>
          <w:bCs/>
          <w:sz w:val="28"/>
          <w:szCs w:val="28"/>
        </w:rPr>
        <w:t xml:space="preserve"> </w:t>
      </w:r>
      <w:proofErr w:type="spellStart"/>
      <w:r w:rsidRPr="009B1811">
        <w:rPr>
          <w:b/>
          <w:bCs/>
          <w:sz w:val="28"/>
          <w:szCs w:val="28"/>
        </w:rPr>
        <w:t>г.</w:t>
      </w:r>
      <w:proofErr w:type="gramStart"/>
      <w:r w:rsidRPr="009B1811">
        <w:rPr>
          <w:b/>
          <w:bCs/>
          <w:sz w:val="28"/>
          <w:szCs w:val="28"/>
        </w:rPr>
        <w:t>г</w:t>
      </w:r>
      <w:proofErr w:type="spellEnd"/>
      <w:proofErr w:type="gramEnd"/>
      <w:r w:rsidRPr="009B1811">
        <w:rPr>
          <w:b/>
          <w:bCs/>
          <w:sz w:val="28"/>
          <w:szCs w:val="28"/>
        </w:rPr>
        <w:t>.»</w:t>
      </w:r>
    </w:p>
    <w:p w:rsidR="00B915DA" w:rsidRPr="009B1811" w:rsidRDefault="00B915DA" w:rsidP="00B915DA">
      <w:pPr>
        <w:pStyle w:val="af0"/>
        <w:jc w:val="center"/>
      </w:pPr>
      <w:r w:rsidRPr="009B1811">
        <w:t>(далее - Программа, муниципальная программа)</w:t>
      </w:r>
    </w:p>
    <w:p w:rsidR="00B915DA" w:rsidRPr="009B1811" w:rsidRDefault="00B915DA" w:rsidP="00B915DA">
      <w:pPr>
        <w:pStyle w:val="af0"/>
        <w:jc w:val="center"/>
      </w:pPr>
    </w:p>
    <w:p w:rsidR="00B915DA" w:rsidRPr="009B1811" w:rsidRDefault="00B915DA" w:rsidP="00B915DA">
      <w:pPr>
        <w:pStyle w:val="af0"/>
        <w:jc w:val="center"/>
        <w:rPr>
          <w:b/>
          <w:bCs/>
        </w:rPr>
      </w:pPr>
      <w:r w:rsidRPr="009B1811">
        <w:rPr>
          <w:b/>
          <w:bCs/>
        </w:rPr>
        <w:t>ПАСПОРТ</w:t>
      </w:r>
    </w:p>
    <w:p w:rsidR="00B915DA" w:rsidRPr="009B1811" w:rsidRDefault="00B915DA" w:rsidP="00B915DA">
      <w:pPr>
        <w:pStyle w:val="af0"/>
        <w:jc w:val="center"/>
        <w:rPr>
          <w:sz w:val="28"/>
          <w:szCs w:val="34"/>
        </w:rPr>
      </w:pPr>
      <w:r w:rsidRPr="009B1811">
        <w:rPr>
          <w:sz w:val="28"/>
          <w:szCs w:val="34"/>
        </w:rPr>
        <w:t xml:space="preserve">муниципальной программы </w:t>
      </w:r>
    </w:p>
    <w:p w:rsidR="00B915DA" w:rsidRPr="009B1811" w:rsidRDefault="00B915DA" w:rsidP="00B915DA">
      <w:pPr>
        <w:pStyle w:val="af0"/>
        <w:jc w:val="center"/>
        <w:rPr>
          <w:sz w:val="28"/>
          <w:szCs w:val="34"/>
        </w:rPr>
      </w:pPr>
    </w:p>
    <w:tbl>
      <w:tblPr>
        <w:tblW w:w="10154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2127"/>
        <w:gridCol w:w="1276"/>
        <w:gridCol w:w="992"/>
        <w:gridCol w:w="284"/>
        <w:gridCol w:w="709"/>
        <w:gridCol w:w="141"/>
        <w:gridCol w:w="502"/>
        <w:gridCol w:w="65"/>
        <w:gridCol w:w="29"/>
        <w:gridCol w:w="255"/>
        <w:gridCol w:w="295"/>
        <w:gridCol w:w="25"/>
        <w:gridCol w:w="22"/>
        <w:gridCol w:w="597"/>
      </w:tblGrid>
      <w:tr w:rsidR="00B915DA" w:rsidRPr="009B1811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</w:pPr>
            <w:r w:rsidRPr="009B1811">
              <w:t>Заказчи</w:t>
            </w:r>
            <w:proofErr w:type="gramStart"/>
            <w:r w:rsidRPr="009B1811">
              <w:t>к-</w:t>
            </w:r>
            <w:proofErr w:type="gramEnd"/>
            <w:r w:rsidRPr="009B1811">
              <w:t xml:space="preserve"> Программы 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jc w:val="both"/>
            </w:pPr>
            <w:r w:rsidRPr="009B1811">
              <w:t xml:space="preserve">Администрация Большемурашкинского муниципального </w:t>
            </w:r>
            <w:r w:rsidR="002C36DD">
              <w:t>округа</w:t>
            </w:r>
            <w:r w:rsidRPr="009B1811">
              <w:t xml:space="preserve"> Нижегородской области </w:t>
            </w:r>
          </w:p>
        </w:tc>
      </w:tr>
      <w:tr w:rsidR="00B915DA" w:rsidRPr="009B1811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</w:pPr>
            <w:r w:rsidRPr="009B1811">
              <w:t xml:space="preserve">Координатор Программы 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DA" w:rsidRPr="009B1811" w:rsidRDefault="00983EC1" w:rsidP="00D06428">
            <w:pPr>
              <w:pStyle w:val="af0"/>
              <w:snapToGrid w:val="0"/>
              <w:ind w:firstLine="300"/>
              <w:jc w:val="both"/>
            </w:pPr>
            <w:r w:rsidRPr="009B1811">
              <w:t>Администрация Большемур</w:t>
            </w:r>
            <w:r w:rsidR="001D37CB">
              <w:t>ашкинского муниципального округа</w:t>
            </w:r>
            <w:r w:rsidRPr="009B1811">
              <w:t xml:space="preserve"> Нижегородской области </w:t>
            </w:r>
          </w:p>
        </w:tc>
      </w:tr>
      <w:tr w:rsidR="00B915DA" w:rsidRPr="009B1811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</w:pPr>
            <w:r w:rsidRPr="009B1811">
              <w:t>Соисполнители Программы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ind w:firstLine="300"/>
              <w:jc w:val="both"/>
            </w:pPr>
            <w:r w:rsidRPr="009B1811">
              <w:t xml:space="preserve">Муниципальное бюджетное учреждение «Центр развития физической культуры и спорта» Большемурашкинского муниципального </w:t>
            </w:r>
            <w:r w:rsidR="002C36DD">
              <w:t>округа</w:t>
            </w:r>
            <w:proofErr w:type="gramStart"/>
            <w:r w:rsidRPr="009B1811">
              <w:t>.</w:t>
            </w:r>
            <w:proofErr w:type="gramEnd"/>
            <w:r w:rsidR="006D2F54">
              <w:t xml:space="preserve"> </w:t>
            </w:r>
            <w:r w:rsidR="006D2F54" w:rsidRPr="009B1811">
              <w:t>(</w:t>
            </w:r>
            <w:proofErr w:type="gramStart"/>
            <w:r w:rsidR="006D2F54" w:rsidRPr="009B1811">
              <w:t>д</w:t>
            </w:r>
            <w:proofErr w:type="gramEnd"/>
            <w:r w:rsidR="006D2F54" w:rsidRPr="009B1811">
              <w:t>алее МБУ «Центр ФКИС»)</w:t>
            </w:r>
          </w:p>
          <w:p w:rsidR="00B915DA" w:rsidRPr="009B1811" w:rsidRDefault="00B915DA" w:rsidP="00D06428">
            <w:pPr>
              <w:pStyle w:val="af0"/>
              <w:snapToGrid w:val="0"/>
              <w:ind w:firstLine="300"/>
              <w:jc w:val="both"/>
            </w:pPr>
          </w:p>
        </w:tc>
      </w:tr>
      <w:tr w:rsidR="00B915DA" w:rsidRPr="009B1811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</w:pPr>
            <w:r w:rsidRPr="009B1811">
              <w:t xml:space="preserve">Подпрограммы Программы 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ind w:firstLine="300"/>
              <w:jc w:val="both"/>
            </w:pPr>
            <w:r w:rsidRPr="009B1811">
              <w:t>1. Развитие физической культуры и массового спорта.</w:t>
            </w:r>
          </w:p>
          <w:p w:rsidR="00C84E4A" w:rsidRPr="009B1811" w:rsidRDefault="00B915DA" w:rsidP="00983EC1">
            <w:pPr>
              <w:pStyle w:val="af0"/>
              <w:ind w:firstLine="300"/>
              <w:jc w:val="both"/>
            </w:pPr>
            <w:r w:rsidRPr="009B1811">
              <w:t>2</w:t>
            </w:r>
            <w:r w:rsidRPr="009B1811">
              <w:rPr>
                <w:b/>
              </w:rPr>
              <w:t>.</w:t>
            </w:r>
            <w:r w:rsidRPr="009B1811">
              <w:t>Развитие инфраструктуры для занятий  физической культур</w:t>
            </w:r>
            <w:r w:rsidR="00FC77FE" w:rsidRPr="009B1811">
              <w:t xml:space="preserve">ой </w:t>
            </w:r>
            <w:r w:rsidRPr="009B1811">
              <w:t xml:space="preserve"> и спорт</w:t>
            </w:r>
            <w:r w:rsidR="00FC77FE" w:rsidRPr="009B1811">
              <w:t>ом</w:t>
            </w:r>
            <w:r w:rsidR="002801D3" w:rsidRPr="009B1811">
              <w:t>.</w:t>
            </w:r>
          </w:p>
        </w:tc>
      </w:tr>
      <w:tr w:rsidR="00B915DA" w:rsidRPr="009B1811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</w:pPr>
            <w:r w:rsidRPr="009B1811">
              <w:t xml:space="preserve">Цель Программы 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3EC1" w:rsidRPr="009B1811" w:rsidRDefault="00B915DA" w:rsidP="00D06428">
            <w:pPr>
              <w:pStyle w:val="af0"/>
              <w:snapToGrid w:val="0"/>
              <w:ind w:firstLine="300"/>
              <w:jc w:val="both"/>
            </w:pPr>
            <w:r w:rsidRPr="009B1811">
              <w:t xml:space="preserve">Создание условий, обеспечивающих возможность гражданам систематически заниматься физической культурой и спортом, подготовка спортсменов для участия в </w:t>
            </w:r>
            <w:r w:rsidR="002C36DD">
              <w:t>окружных</w:t>
            </w:r>
            <w:r w:rsidRPr="009B1811">
              <w:t xml:space="preserve"> и областных спортивных мероприятиях, создание условий для наиболее полного и качественного развития молодежи и реализации ее потенциала в интересах Большемурашкинского муниципального </w:t>
            </w:r>
            <w:r w:rsidR="002C36DD">
              <w:t>округа</w:t>
            </w:r>
            <w:r w:rsidRPr="009B1811">
              <w:t>.</w:t>
            </w:r>
            <w:r w:rsidR="00983EC1" w:rsidRPr="009B1811">
              <w:t xml:space="preserve"> </w:t>
            </w:r>
          </w:p>
          <w:p w:rsidR="00B915DA" w:rsidRPr="009B1811" w:rsidRDefault="00983EC1" w:rsidP="00D06428">
            <w:pPr>
              <w:pStyle w:val="af0"/>
              <w:snapToGrid w:val="0"/>
              <w:ind w:firstLine="300"/>
              <w:jc w:val="both"/>
            </w:pPr>
            <w:r w:rsidRPr="009B1811">
              <w:t>2. Создание условий для реализации муниципальной программы</w:t>
            </w:r>
          </w:p>
        </w:tc>
      </w:tr>
      <w:tr w:rsidR="00B915DA" w:rsidRPr="009B1811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</w:pPr>
            <w:r w:rsidRPr="009B1811">
              <w:t xml:space="preserve">Задачи Программы 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ind w:firstLine="300"/>
              <w:jc w:val="both"/>
            </w:pPr>
            <w:r w:rsidRPr="009B1811">
              <w:t>- 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B915DA" w:rsidRPr="009B1811" w:rsidRDefault="00B915DA" w:rsidP="00D06428">
            <w:pPr>
              <w:pStyle w:val="af0"/>
              <w:ind w:firstLine="300"/>
              <w:jc w:val="both"/>
            </w:pPr>
            <w:r w:rsidRPr="009B1811">
              <w:t xml:space="preserve">- обеспечение успешного выступления </w:t>
            </w:r>
            <w:proofErr w:type="spellStart"/>
            <w:r w:rsidRPr="009B1811">
              <w:t>Большемурашкинских</w:t>
            </w:r>
            <w:proofErr w:type="spellEnd"/>
            <w:r w:rsidRPr="009B1811">
              <w:t xml:space="preserve"> спортсменов на областных соревнованиях и совершенствование системы подготовки спортивного резерва;</w:t>
            </w:r>
          </w:p>
          <w:p w:rsidR="00B915DA" w:rsidRPr="009B1811" w:rsidRDefault="00B915DA" w:rsidP="00D06428">
            <w:pPr>
              <w:pStyle w:val="af0"/>
              <w:ind w:firstLine="300"/>
              <w:jc w:val="both"/>
            </w:pPr>
            <w:r w:rsidRPr="009B1811">
              <w:t xml:space="preserve">- проведение на высоком организационном уровне </w:t>
            </w:r>
            <w:r w:rsidR="002C36DD">
              <w:t>окружных</w:t>
            </w:r>
            <w:r w:rsidRPr="009B1811">
              <w:t>, межрайонных, зональных, областных,  спортивных мероприятий;</w:t>
            </w:r>
          </w:p>
          <w:p w:rsidR="00AD7569" w:rsidRPr="009B1811" w:rsidRDefault="00AD7569" w:rsidP="00D06428">
            <w:pPr>
              <w:pStyle w:val="af0"/>
              <w:ind w:firstLine="300"/>
              <w:jc w:val="both"/>
            </w:pPr>
            <w:r w:rsidRPr="009B1811">
              <w:t>- обеспечение эффективного управления в сфере физической культуры и спорта</w:t>
            </w:r>
          </w:p>
          <w:p w:rsidR="00B915DA" w:rsidRPr="009B1811" w:rsidRDefault="008F4DC0" w:rsidP="00983EC1">
            <w:pPr>
              <w:pStyle w:val="af0"/>
              <w:ind w:firstLine="300"/>
              <w:jc w:val="both"/>
            </w:pPr>
            <w:r w:rsidRPr="009B1811">
              <w:t>- Поэтапное внедре</w:t>
            </w:r>
            <w:r w:rsidR="00731AC0" w:rsidRPr="009B1811">
              <w:t>ние Всероссийского физкультурного</w:t>
            </w:r>
            <w:r w:rsidRPr="009B1811">
              <w:t xml:space="preserve"> спортивного комплекса ГТО на территории Большемурашкинского муниципального </w:t>
            </w:r>
            <w:r w:rsidR="002C36DD">
              <w:t>округа</w:t>
            </w:r>
            <w:r w:rsidR="002C3407" w:rsidRPr="009B1811">
              <w:t xml:space="preserve"> Нижегородской области</w:t>
            </w:r>
            <w:r w:rsidRPr="009B1811">
              <w:t>.</w:t>
            </w:r>
          </w:p>
        </w:tc>
      </w:tr>
      <w:tr w:rsidR="00B915DA" w:rsidTr="005405F9"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jc w:val="both"/>
            </w:pPr>
            <w:r w:rsidRPr="009B1811">
              <w:t xml:space="preserve">Этапы и сроки  реализации Программы </w:t>
            </w:r>
          </w:p>
        </w:tc>
        <w:tc>
          <w:tcPr>
            <w:tcW w:w="8169" w:type="dxa"/>
            <w:gridSpan w:val="1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DA" w:rsidRDefault="00B915DA" w:rsidP="009E5506">
            <w:pPr>
              <w:pStyle w:val="af0"/>
              <w:snapToGrid w:val="0"/>
            </w:pPr>
            <w:r w:rsidRPr="009B1811">
              <w:t>Программа реализуется в один этап в период с 202</w:t>
            </w:r>
            <w:r w:rsidR="009E5506">
              <w:t>3</w:t>
            </w:r>
            <w:r w:rsidRPr="009B1811">
              <w:t xml:space="preserve"> по 202</w:t>
            </w:r>
            <w:r w:rsidR="009E5506">
              <w:t>5</w:t>
            </w:r>
            <w:r w:rsidRPr="009B1811">
              <w:t xml:space="preserve"> годы</w:t>
            </w:r>
            <w:r>
              <w:t xml:space="preserve"> </w:t>
            </w:r>
          </w:p>
        </w:tc>
      </w:tr>
      <w:tr w:rsidR="00B915DA" w:rsidTr="005405F9">
        <w:tc>
          <w:tcPr>
            <w:tcW w:w="19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</w:pPr>
            <w:r>
              <w:lastRenderedPageBreak/>
              <w:t>Объемы бюджетных ассигнований Программы за счет средств местного бюджета (тыс. рублей) в разбивке по подпрограммам  и источники финансирования</w:t>
            </w:r>
          </w:p>
        </w:tc>
        <w:tc>
          <w:tcPr>
            <w:tcW w:w="29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both"/>
            </w:pPr>
            <w:r>
              <w:t xml:space="preserve">Программа/ Подпрограмма </w:t>
            </w:r>
          </w:p>
        </w:tc>
        <w:tc>
          <w:tcPr>
            <w:tcW w:w="226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 xml:space="preserve">Всего </w:t>
            </w:r>
          </w:p>
          <w:p w:rsidR="00B915DA" w:rsidRPr="009B1811" w:rsidRDefault="00B915DA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>(тыс. руб.)</w:t>
            </w:r>
          </w:p>
        </w:tc>
        <w:tc>
          <w:tcPr>
            <w:tcW w:w="1134" w:type="dxa"/>
            <w:gridSpan w:val="3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B915DA" w:rsidRPr="009B1811" w:rsidRDefault="002C36DD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</w:t>
            </w:r>
          </w:p>
          <w:p w:rsidR="00B915DA" w:rsidRPr="009B1811" w:rsidRDefault="00B915DA" w:rsidP="00D06428">
            <w:pPr>
              <w:pStyle w:val="af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 xml:space="preserve">год </w:t>
            </w:r>
          </w:p>
          <w:p w:rsidR="00B915DA" w:rsidRPr="009B1811" w:rsidRDefault="00B915DA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>(тыс. руб.)</w:t>
            </w:r>
          </w:p>
        </w:tc>
        <w:tc>
          <w:tcPr>
            <w:tcW w:w="851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>202</w:t>
            </w:r>
            <w:r w:rsidR="002C36DD">
              <w:rPr>
                <w:color w:val="000000" w:themeColor="text1"/>
              </w:rPr>
              <w:t>4</w:t>
            </w:r>
          </w:p>
          <w:p w:rsidR="00B915DA" w:rsidRPr="009B1811" w:rsidRDefault="00B915DA" w:rsidP="00D06428">
            <w:pPr>
              <w:pStyle w:val="af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>Год</w:t>
            </w:r>
          </w:p>
          <w:p w:rsidR="00B915DA" w:rsidRPr="009B1811" w:rsidRDefault="00B915DA" w:rsidP="00D06428">
            <w:pPr>
              <w:pStyle w:val="af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 xml:space="preserve">(тыс. руб.) </w:t>
            </w:r>
          </w:p>
        </w:tc>
        <w:tc>
          <w:tcPr>
            <w:tcW w:w="939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B915DA" w:rsidRPr="009B1811" w:rsidRDefault="00B915DA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>202</w:t>
            </w:r>
            <w:r w:rsidR="002C36DD">
              <w:rPr>
                <w:color w:val="000000" w:themeColor="text1"/>
              </w:rPr>
              <w:t>5</w:t>
            </w:r>
          </w:p>
          <w:p w:rsidR="00B915DA" w:rsidRPr="009B1811" w:rsidRDefault="00B915DA" w:rsidP="00D06428">
            <w:pPr>
              <w:pStyle w:val="af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 xml:space="preserve">год </w:t>
            </w:r>
          </w:p>
          <w:p w:rsidR="00B915DA" w:rsidRPr="009B1811" w:rsidRDefault="00B915DA" w:rsidP="00D06428">
            <w:pPr>
              <w:pStyle w:val="af0"/>
              <w:jc w:val="center"/>
              <w:rPr>
                <w:color w:val="000000" w:themeColor="text1"/>
              </w:rPr>
            </w:pPr>
            <w:r w:rsidRPr="009B1811">
              <w:rPr>
                <w:color w:val="000000" w:themeColor="text1"/>
              </w:rPr>
              <w:t>(тыс. руб.)</w:t>
            </w:r>
          </w:p>
        </w:tc>
      </w:tr>
      <w:tr w:rsidR="00B915DA" w:rsidTr="005405F9">
        <w:trPr>
          <w:trHeight w:val="222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both"/>
            </w:pPr>
            <w:r>
              <w:t xml:space="preserve">Муниципальная  программа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Всего, в том числе 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564645" w:rsidRDefault="006D2F54" w:rsidP="000B1F66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6D2F54" w:rsidP="0008301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851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6D2F54" w:rsidP="000B1F66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6D2F54" w:rsidP="000B1F66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B915DA" w:rsidTr="005405F9">
        <w:trPr>
          <w:trHeight w:val="222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2E4129" w:rsidRDefault="00B915DA" w:rsidP="00D06428">
            <w:pPr>
              <w:pStyle w:val="af0"/>
              <w:snapToGrid w:val="0"/>
              <w:jc w:val="center"/>
            </w:pPr>
            <w:r w:rsidRPr="002E4129">
              <w:t>ФБ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snapToGrid w:val="0"/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915DA" w:rsidTr="005405F9">
        <w:trPr>
          <w:trHeight w:val="222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2E4129" w:rsidRDefault="00B915DA" w:rsidP="00D06428">
            <w:pPr>
              <w:pStyle w:val="af0"/>
              <w:snapToGrid w:val="0"/>
              <w:jc w:val="center"/>
            </w:pPr>
            <w:r w:rsidRPr="002E4129">
              <w:t>ОБ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snapToGrid w:val="0"/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D2F54" w:rsidTr="005405F9">
        <w:trPr>
          <w:trHeight w:val="222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6D2F54" w:rsidRPr="002E4129" w:rsidRDefault="006D2F54" w:rsidP="00D06428">
            <w:pPr>
              <w:pStyle w:val="af0"/>
              <w:snapToGrid w:val="0"/>
              <w:jc w:val="center"/>
            </w:pPr>
            <w:r w:rsidRPr="002E4129">
              <w:t>МБ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B915DA" w:rsidTr="005405F9">
        <w:trPr>
          <w:trHeight w:val="259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2E4129" w:rsidRDefault="00B915DA" w:rsidP="00D06428">
            <w:pPr>
              <w:pStyle w:val="af0"/>
              <w:snapToGrid w:val="0"/>
              <w:jc w:val="center"/>
            </w:pPr>
            <w:proofErr w:type="spellStart"/>
            <w:r>
              <w:t>ВнБ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5DA" w:rsidRPr="00564645" w:rsidRDefault="00B915DA" w:rsidP="00D06428">
            <w:pPr>
              <w:snapToGrid w:val="0"/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D2F54" w:rsidTr="005405F9">
        <w:trPr>
          <w:trHeight w:val="276"/>
        </w:trPr>
        <w:tc>
          <w:tcPr>
            <w:tcW w:w="198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6D2F54" w:rsidRPr="00F874BA" w:rsidRDefault="006D2F54" w:rsidP="00D06428">
            <w:pPr>
              <w:pStyle w:val="af0"/>
              <w:snapToGrid w:val="0"/>
              <w:rPr>
                <w:b/>
              </w:rPr>
            </w:pPr>
            <w:r w:rsidRPr="00F874BA">
              <w:rPr>
                <w:b/>
              </w:rPr>
              <w:t>Подпрограмма 1</w:t>
            </w:r>
          </w:p>
          <w:p w:rsidR="006D2F54" w:rsidRPr="00F874BA" w:rsidRDefault="006D2F54" w:rsidP="00D06428">
            <w:pPr>
              <w:pStyle w:val="af0"/>
              <w:rPr>
                <w:b/>
              </w:rPr>
            </w:pPr>
            <w:r w:rsidRPr="00F874BA">
              <w:rPr>
                <w:b/>
              </w:rPr>
              <w:t>«Развитие физической культуры и массового спорта»</w:t>
            </w:r>
          </w:p>
          <w:p w:rsidR="006D2F54" w:rsidRPr="005B6348" w:rsidRDefault="006D2F54" w:rsidP="00D06428">
            <w:pPr>
              <w:pStyle w:val="af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Pr="00D47248" w:rsidRDefault="006D2F54" w:rsidP="00D06428">
            <w:pPr>
              <w:pStyle w:val="af0"/>
              <w:snapToGrid w:val="0"/>
              <w:jc w:val="both"/>
              <w:rPr>
                <w:b/>
                <w:sz w:val="20"/>
                <w:szCs w:val="20"/>
              </w:rPr>
            </w:pPr>
            <w:r w:rsidRPr="00D47248">
              <w:rPr>
                <w:b/>
                <w:sz w:val="20"/>
                <w:szCs w:val="20"/>
              </w:rPr>
              <w:t>Всего, том числе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851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C84E4A" w:rsidTr="005405F9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C84E4A" w:rsidRDefault="00C84E4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C84E4A" w:rsidRPr="001C14AE" w:rsidRDefault="00C84E4A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E4A" w:rsidRPr="00D47248" w:rsidRDefault="00C84E4A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C84E4A" w:rsidTr="005405F9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C84E4A" w:rsidRDefault="00C84E4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C84E4A" w:rsidRPr="001C14AE" w:rsidRDefault="00C84E4A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E4A" w:rsidRPr="00D47248" w:rsidRDefault="00C84E4A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2801D3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6D2F54" w:rsidTr="005405F9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6D2F54" w:rsidRPr="001C14AE" w:rsidRDefault="006D2F54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Pr="00D47248" w:rsidRDefault="006D2F54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C84E4A" w:rsidTr="005405F9">
        <w:trPr>
          <w:trHeight w:val="276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C84E4A" w:rsidRDefault="00C84E4A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E4A" w:rsidRPr="001C14AE" w:rsidRDefault="00C84E4A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E4A" w:rsidRPr="00D47248" w:rsidRDefault="00C84E4A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7248">
              <w:rPr>
                <w:sz w:val="20"/>
                <w:szCs w:val="20"/>
              </w:rPr>
              <w:t>ВнБ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D06428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D06428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D06428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84E4A" w:rsidRPr="00564645" w:rsidRDefault="00C84E4A" w:rsidP="00D06428">
            <w:pPr>
              <w:snapToGrid w:val="0"/>
              <w:spacing w:after="200" w:line="276" w:lineRule="auto"/>
              <w:rPr>
                <w:color w:val="000000" w:themeColor="text1"/>
              </w:rPr>
            </w:pPr>
          </w:p>
        </w:tc>
      </w:tr>
      <w:tr w:rsidR="00D4724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D47248" w:rsidRDefault="00D4724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D47248" w:rsidRPr="001C14AE" w:rsidRDefault="00D47248" w:rsidP="00D47248">
            <w:pPr>
              <w:pStyle w:val="af0"/>
              <w:snapToGrid w:val="0"/>
            </w:pPr>
            <w:r>
              <w:t xml:space="preserve">1.Проведение физкультурно-массовых мероприятий среди различных категорий населения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248" w:rsidRPr="00D47248" w:rsidRDefault="00D47248" w:rsidP="00DD4B6F">
            <w:pPr>
              <w:pStyle w:val="af0"/>
              <w:snapToGrid w:val="0"/>
              <w:jc w:val="both"/>
              <w:rPr>
                <w:b/>
                <w:sz w:val="20"/>
                <w:szCs w:val="20"/>
              </w:rPr>
            </w:pPr>
            <w:r w:rsidRPr="00D47248">
              <w:rPr>
                <w:b/>
                <w:sz w:val="20"/>
                <w:szCs w:val="20"/>
              </w:rPr>
              <w:t>Всего, том числе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6D2F54" w:rsidP="00DD4B6F">
            <w:pPr>
              <w:pStyle w:val="af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6D2F54" w:rsidP="00DD4B6F">
            <w:pPr>
              <w:pStyle w:val="af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1500,0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6D2F54" w:rsidP="00DD4B6F">
            <w:pPr>
              <w:pStyle w:val="af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2000,0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6D2F54" w:rsidP="00DD4B6F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1500,0</w:t>
            </w:r>
          </w:p>
        </w:tc>
      </w:tr>
      <w:tr w:rsidR="00D4724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D47248" w:rsidRDefault="00D4724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D47248" w:rsidRPr="001C14AE" w:rsidRDefault="00D4724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248" w:rsidRPr="00D47248" w:rsidRDefault="00D4724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D4724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D47248" w:rsidRDefault="00D4724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D47248" w:rsidRPr="001C14AE" w:rsidRDefault="00D4724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248" w:rsidRPr="00D47248" w:rsidRDefault="00D4724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6D2F54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6D2F54" w:rsidRPr="001C14AE" w:rsidRDefault="006D2F54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Pr="00D47248" w:rsidRDefault="006D2F54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5000,0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1500,0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2000,0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1500,0</w:t>
            </w:r>
          </w:p>
        </w:tc>
      </w:tr>
      <w:tr w:rsidR="00D4724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D47248" w:rsidRDefault="00D4724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248" w:rsidRPr="001C14AE" w:rsidRDefault="00D4724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47248" w:rsidRPr="00D47248" w:rsidRDefault="00D4724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7248">
              <w:rPr>
                <w:sz w:val="20"/>
                <w:szCs w:val="20"/>
              </w:rPr>
              <w:t>ВнБ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248" w:rsidRPr="00564645" w:rsidRDefault="00D47248" w:rsidP="00DD4B6F">
            <w:pPr>
              <w:snapToGrid w:val="0"/>
              <w:spacing w:after="200" w:line="276" w:lineRule="auto"/>
              <w:rPr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092068">
            <w:pPr>
              <w:pStyle w:val="pt-consplusnormal-000123"/>
            </w:pPr>
            <w:r>
              <w:t>2.</w:t>
            </w:r>
            <w:r>
              <w:rPr>
                <w:rStyle w:val="30"/>
              </w:rPr>
              <w:t xml:space="preserve"> </w:t>
            </w:r>
            <w:r>
              <w:rPr>
                <w:rStyle w:val="pt-a0-000044"/>
              </w:rPr>
              <w:t>Обеспечение реализации муниципальной программы</w:t>
            </w:r>
          </w:p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both"/>
              <w:rPr>
                <w:b/>
                <w:sz w:val="20"/>
                <w:szCs w:val="20"/>
              </w:rPr>
            </w:pPr>
            <w:r w:rsidRPr="00D47248">
              <w:rPr>
                <w:b/>
                <w:sz w:val="20"/>
                <w:szCs w:val="20"/>
              </w:rPr>
              <w:t>Всего, том числе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6D2F54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9709,5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6D2F54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3236,5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6D2F54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5236,5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6D2F54" w:rsidP="00DD4B6F">
            <w:pPr>
              <w:snapToGrid w:val="0"/>
              <w:spacing w:after="20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3236,5</w:t>
            </w: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6D2F54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6D2F54" w:rsidRPr="001C14AE" w:rsidRDefault="006D2F54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Pr="00D47248" w:rsidRDefault="006D2F54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9709,5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3236,5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5236,5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2F54" w:rsidRPr="00564645" w:rsidRDefault="006D2F54" w:rsidP="006D2F54">
            <w:pPr>
              <w:snapToGrid w:val="0"/>
              <w:spacing w:after="20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3236,5</w:t>
            </w: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7248">
              <w:rPr>
                <w:sz w:val="20"/>
                <w:szCs w:val="20"/>
              </w:rPr>
              <w:t>ВнБ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  <w:r w:rsidRPr="00D47248">
              <w:t xml:space="preserve">3 Поэтапное внедрение Всероссийского физкультурного спортивного комплекса ГТО на территории Большемурашкинского муниципального </w:t>
            </w:r>
            <w:r w:rsidR="002C36DD">
              <w:t>округа</w:t>
            </w:r>
            <w:r w:rsidRPr="00D47248">
              <w:t xml:space="preserve"> Нижегородской области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both"/>
              <w:rPr>
                <w:b/>
                <w:sz w:val="20"/>
                <w:szCs w:val="20"/>
              </w:rPr>
            </w:pPr>
            <w:r w:rsidRPr="00D47248">
              <w:rPr>
                <w:b/>
                <w:sz w:val="20"/>
                <w:szCs w:val="20"/>
              </w:rPr>
              <w:t>Всего, том числе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ОБ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b/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D47248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color w:val="000000" w:themeColor="text1"/>
              </w:rPr>
            </w:pPr>
          </w:p>
        </w:tc>
      </w:tr>
      <w:tr w:rsidR="00092068" w:rsidTr="005405F9">
        <w:trPr>
          <w:trHeight w:val="276"/>
        </w:trPr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1C14AE" w:rsidRDefault="00092068" w:rsidP="00D06428">
            <w:pPr>
              <w:pStyle w:val="af0"/>
              <w:snapToGrid w:val="0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D47248" w:rsidRDefault="00092068" w:rsidP="00DD4B6F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47248">
              <w:rPr>
                <w:sz w:val="20"/>
                <w:szCs w:val="20"/>
              </w:rPr>
              <w:t>ВнБ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pStyle w:val="af0"/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D4B6F">
            <w:pPr>
              <w:snapToGrid w:val="0"/>
              <w:spacing w:after="200" w:line="276" w:lineRule="auto"/>
              <w:rPr>
                <w:color w:val="000000" w:themeColor="text1"/>
              </w:rPr>
            </w:pPr>
          </w:p>
        </w:tc>
      </w:tr>
      <w:tr w:rsidR="00092068" w:rsidTr="005405F9">
        <w:trPr>
          <w:trHeight w:val="330"/>
        </w:trPr>
        <w:tc>
          <w:tcPr>
            <w:tcW w:w="198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92068" w:rsidRPr="000C1A42" w:rsidRDefault="00092068" w:rsidP="00D06428">
            <w:pPr>
              <w:pStyle w:val="af0"/>
              <w:snapToGrid w:val="0"/>
              <w:jc w:val="both"/>
              <w:rPr>
                <w:b/>
              </w:rPr>
            </w:pPr>
            <w:r w:rsidRPr="000C1A42">
              <w:rPr>
                <w:b/>
              </w:rPr>
              <w:t xml:space="preserve">Подпрограмма 2 </w:t>
            </w:r>
          </w:p>
          <w:p w:rsidR="00092068" w:rsidRPr="005B6348" w:rsidRDefault="00092068" w:rsidP="000C1A42">
            <w:pPr>
              <w:pStyle w:val="af0"/>
              <w:rPr>
                <w:highlight w:val="yellow"/>
              </w:rPr>
            </w:pPr>
            <w:r w:rsidRPr="000C1A42">
              <w:rPr>
                <w:b/>
              </w:rPr>
              <w:t xml:space="preserve">« Развитие инфраструктуры для занятий  физической культурой и спортом  </w:t>
            </w:r>
            <w:r w:rsidRPr="000C1A42">
              <w:rPr>
                <w:b/>
              </w:rPr>
              <w:lastRenderedPageBreak/>
              <w:t xml:space="preserve">Большемурашкинского муниципального </w:t>
            </w:r>
            <w:r w:rsidR="002C36DD" w:rsidRPr="000C1A42">
              <w:rPr>
                <w:b/>
              </w:rPr>
              <w:t>округа</w:t>
            </w:r>
            <w:r w:rsidRPr="000C1A42">
              <w:rPr>
                <w:b/>
              </w:rPr>
              <w:t>»</w:t>
            </w:r>
            <w:r w:rsidR="00DD4B6F" w:rsidRPr="000C1A42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  <w:r>
              <w:lastRenderedPageBreak/>
              <w:t>Всего, том числе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b/>
                <w:color w:val="000000" w:themeColor="text1"/>
              </w:rPr>
            </w:pPr>
            <w:r w:rsidRPr="00564645">
              <w:rPr>
                <w:b/>
                <w:color w:val="000000" w:themeColor="text1"/>
              </w:rPr>
              <w:t>0,0</w:t>
            </w:r>
          </w:p>
        </w:tc>
        <w:tc>
          <w:tcPr>
            <w:tcW w:w="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snapToGrid w:val="0"/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564645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92068" w:rsidTr="005405F9">
        <w:trPr>
          <w:trHeight w:val="330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ФБ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snapToGrid w:val="0"/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092068" w:rsidTr="005405F9">
        <w:trPr>
          <w:trHeight w:val="330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ОБ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  <w:r w:rsidRPr="00564645">
              <w:rPr>
                <w:color w:val="000000" w:themeColor="text1"/>
              </w:rPr>
              <w:t>0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snapToGrid w:val="0"/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564645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092068" w:rsidTr="005405F9">
        <w:trPr>
          <w:trHeight w:val="330"/>
        </w:trPr>
        <w:tc>
          <w:tcPr>
            <w:tcW w:w="1985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МБ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  <w:r w:rsidRPr="00564645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  <w:r w:rsidRPr="00564645">
              <w:rPr>
                <w:color w:val="000000" w:themeColor="text1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pStyle w:val="af0"/>
              <w:snapToGrid w:val="0"/>
              <w:jc w:val="both"/>
              <w:rPr>
                <w:color w:val="000000" w:themeColor="text1"/>
              </w:rPr>
            </w:pPr>
            <w:r w:rsidRPr="00564645">
              <w:rPr>
                <w:color w:val="000000" w:themeColor="text1"/>
              </w:rPr>
              <w:t>0,0</w:t>
            </w: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92068" w:rsidRPr="00564645" w:rsidRDefault="00092068" w:rsidP="00D06428">
            <w:pPr>
              <w:snapToGrid w:val="0"/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564645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092068" w:rsidTr="005405F9">
        <w:trPr>
          <w:trHeight w:val="330"/>
        </w:trPr>
        <w:tc>
          <w:tcPr>
            <w:tcW w:w="19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297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proofErr w:type="spellStart"/>
            <w:r>
              <w:t>ВнБ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93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92068" w:rsidRDefault="00092068" w:rsidP="00D06428">
            <w:pPr>
              <w:snapToGrid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092068" w:rsidTr="005405F9">
        <w:trPr>
          <w:trHeight w:val="845"/>
        </w:trPr>
        <w:tc>
          <w:tcPr>
            <w:tcW w:w="198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 xml:space="preserve">Индикаторы достижения цели и показатели непосредственных результатов Программы 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>Наименование индикатора/ непосредственного результата</w:t>
            </w:r>
          </w:p>
        </w:tc>
        <w:tc>
          <w:tcPr>
            <w:tcW w:w="85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>Ед. измерения</w:t>
            </w:r>
          </w:p>
        </w:tc>
        <w:tc>
          <w:tcPr>
            <w:tcW w:w="1790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5405F9" w:rsidRDefault="00092068" w:rsidP="00D06428">
            <w:pPr>
              <w:pStyle w:val="af0"/>
              <w:snapToGrid w:val="0"/>
              <w:jc w:val="both"/>
              <w:rPr>
                <w:b/>
              </w:rPr>
            </w:pPr>
            <w:r w:rsidRPr="005405F9">
              <w:rPr>
                <w:b/>
              </w:rPr>
              <w:t xml:space="preserve">Муниципальная  программа </w:t>
            </w:r>
            <w:r w:rsidR="00BD350E">
              <w:rPr>
                <w:b/>
              </w:rPr>
              <w:t>1</w:t>
            </w:r>
          </w:p>
        </w:tc>
        <w:tc>
          <w:tcPr>
            <w:tcW w:w="2640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6D2F54" w:rsidRDefault="00092068" w:rsidP="00D06428">
            <w:pPr>
              <w:pStyle w:val="af0"/>
              <w:snapToGrid w:val="0"/>
              <w:jc w:val="both"/>
              <w:rPr>
                <w:b/>
              </w:rPr>
            </w:pPr>
            <w:r w:rsidRPr="006D2F54">
              <w:rPr>
                <w:b/>
              </w:rPr>
              <w:t>Индикаторы: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7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745F07" w:rsidRDefault="00092068" w:rsidP="009E5506">
            <w:pPr>
              <w:pStyle w:val="af0"/>
              <w:snapToGrid w:val="0"/>
              <w:rPr>
                <w:b/>
                <w:sz w:val="20"/>
                <w:szCs w:val="20"/>
              </w:rPr>
            </w:pPr>
            <w:r w:rsidRPr="00745F07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</w:t>
            </w:r>
            <w:r w:rsidR="009E5506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62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9E5506">
            <w:pPr>
              <w:pStyle w:val="af0"/>
              <w:snapToGrid w:val="0"/>
            </w:pPr>
            <w:r>
              <w:rPr>
                <w:b/>
                <w:sz w:val="20"/>
                <w:szCs w:val="20"/>
              </w:rPr>
              <w:t>202</w:t>
            </w:r>
            <w:r w:rsidR="009E550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9E5506">
            <w:pPr>
              <w:pStyle w:val="af0"/>
              <w:snapToGrid w:val="0"/>
            </w:pPr>
            <w:r>
              <w:rPr>
                <w:b/>
                <w:sz w:val="20"/>
                <w:szCs w:val="20"/>
              </w:rPr>
              <w:t>202</w:t>
            </w:r>
            <w:r w:rsidR="009E5506">
              <w:rPr>
                <w:b/>
                <w:sz w:val="20"/>
                <w:szCs w:val="20"/>
              </w:rPr>
              <w:t>5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  <w:r>
              <w:t>1.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 xml:space="preserve">Доля граждан Большемурашкинского муниципального </w:t>
            </w:r>
            <w:r w:rsidR="001D37CB">
              <w:t>округа</w:t>
            </w:r>
            <w:r>
              <w:t xml:space="preserve">, систематически занимающихся физической культурой и спортом, в общей численности населения </w:t>
            </w:r>
            <w:r w:rsidR="002C36DD">
              <w:t>округа</w:t>
            </w:r>
            <w: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%</w:t>
            </w:r>
          </w:p>
        </w:tc>
        <w:tc>
          <w:tcPr>
            <w:tcW w:w="7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30</w:t>
            </w:r>
          </w:p>
        </w:tc>
        <w:tc>
          <w:tcPr>
            <w:tcW w:w="62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30,5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31</w:t>
            </w:r>
          </w:p>
        </w:tc>
      </w:tr>
      <w:tr w:rsidR="00F874BA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F874BA" w:rsidRDefault="00F874BA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74BA" w:rsidRDefault="00F874BA" w:rsidP="00D06428">
            <w:pPr>
              <w:pStyle w:val="af0"/>
              <w:snapToGrid w:val="0"/>
              <w:jc w:val="both"/>
            </w:pPr>
            <w:r>
              <w:t>2.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</w:pPr>
            <w:r w:rsidRPr="002B5897">
              <w:t>Доля населения, выполнившего нормативы испытани</w:t>
            </w:r>
            <w:proofErr w:type="gramStart"/>
            <w:r w:rsidRPr="002B5897">
              <w:t>й(</w:t>
            </w:r>
            <w:proofErr w:type="gramEnd"/>
            <w:r w:rsidRPr="002B5897">
              <w:t xml:space="preserve">тестов) Всероссийского физкультурно-спортивного комплекса «Готов к труду и обороне» ГТО, </w:t>
            </w:r>
            <w:r>
              <w:t>от систематически занимающихся физической культурой и спортом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pPr>
              <w:pStyle w:val="af0"/>
              <w:snapToGrid w:val="0"/>
              <w:jc w:val="center"/>
            </w:pPr>
            <w:r w:rsidRPr="002B5897">
              <w:t>%</w:t>
            </w:r>
          </w:p>
        </w:tc>
        <w:tc>
          <w:tcPr>
            <w:tcW w:w="7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r>
              <w:t>6,5</w:t>
            </w:r>
          </w:p>
        </w:tc>
        <w:tc>
          <w:tcPr>
            <w:tcW w:w="62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pPr>
              <w:pStyle w:val="af0"/>
              <w:snapToGrid w:val="0"/>
              <w:jc w:val="center"/>
            </w:pPr>
            <w:r>
              <w:t>7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pPr>
              <w:pStyle w:val="af0"/>
              <w:snapToGrid w:val="0"/>
              <w:jc w:val="center"/>
            </w:pPr>
            <w:r>
              <w:t>7,5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6D2F54" w:rsidRDefault="00092068" w:rsidP="00D06428">
            <w:pPr>
              <w:pStyle w:val="af0"/>
              <w:snapToGrid w:val="0"/>
              <w:rPr>
                <w:b/>
              </w:rPr>
            </w:pPr>
            <w:r w:rsidRPr="006D2F54">
              <w:rPr>
                <w:b/>
              </w:rPr>
              <w:t>Непосредственные результаты: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</w:tr>
      <w:tr w:rsidR="006D2F54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  <w:jc w:val="both"/>
            </w:pPr>
            <w:r>
              <w:t>1.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</w:pPr>
            <w: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2F54" w:rsidRDefault="006D2F54" w:rsidP="00D06428">
            <w:pPr>
              <w:pStyle w:val="af0"/>
              <w:snapToGrid w:val="0"/>
              <w:jc w:val="center"/>
            </w:pPr>
            <w:r>
              <w:t>чел.</w:t>
            </w: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2F54" w:rsidRDefault="006D2F54" w:rsidP="006D2F54">
            <w:pPr>
              <w:pStyle w:val="af0"/>
              <w:snapToGrid w:val="0"/>
              <w:jc w:val="center"/>
            </w:pPr>
            <w:r>
              <w:t>3690</w:t>
            </w: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2F54" w:rsidRDefault="006D2F54" w:rsidP="006D2F54">
            <w:pPr>
              <w:pStyle w:val="af0"/>
              <w:snapToGrid w:val="0"/>
              <w:jc w:val="center"/>
            </w:pPr>
            <w:r>
              <w:t>3715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2F54" w:rsidRDefault="006D2F54" w:rsidP="006D2F54">
            <w:pPr>
              <w:pStyle w:val="af0"/>
              <w:snapToGrid w:val="0"/>
              <w:jc w:val="center"/>
            </w:pPr>
            <w:r>
              <w:t>3740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E52E6" w:rsidRDefault="00092068" w:rsidP="006F0DAE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E52E6" w:rsidRDefault="00092068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E52E6" w:rsidRDefault="00092068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874BA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F874BA" w:rsidRDefault="00F874BA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74BA" w:rsidRDefault="00F874BA" w:rsidP="00D06428">
            <w:pPr>
              <w:pStyle w:val="af0"/>
              <w:snapToGrid w:val="0"/>
              <w:jc w:val="both"/>
            </w:pPr>
            <w:r>
              <w:t xml:space="preserve">2. 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74BA" w:rsidRPr="009B1811" w:rsidRDefault="00F874BA" w:rsidP="00D06428">
            <w:pPr>
              <w:pStyle w:val="af0"/>
              <w:snapToGrid w:val="0"/>
            </w:pPr>
            <w:r w:rsidRPr="009B1811">
              <w:t xml:space="preserve">Численность </w:t>
            </w:r>
            <w:r w:rsidRPr="002B5897">
              <w:t>населения, выполнившего нормативы испытани</w:t>
            </w:r>
            <w:proofErr w:type="gramStart"/>
            <w:r w:rsidRPr="002B5897">
              <w:t>й(</w:t>
            </w:r>
            <w:proofErr w:type="gramEnd"/>
            <w:r w:rsidRPr="002B5897">
              <w:t xml:space="preserve">тестов) Всероссийского физкультурно-спортивного комплекса «Готов к труду и обороне» ГТО, </w:t>
            </w:r>
            <w:r>
              <w:t>от систематически занимающихся физической культурой и спортом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74BA" w:rsidRPr="009B1811" w:rsidRDefault="00F874BA" w:rsidP="00D06428">
            <w:pPr>
              <w:pStyle w:val="af0"/>
              <w:snapToGrid w:val="0"/>
              <w:jc w:val="center"/>
            </w:pPr>
            <w:r w:rsidRPr="009B1811">
              <w:t>Чел.</w:t>
            </w: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r>
              <w:t>239</w:t>
            </w: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pPr>
              <w:pStyle w:val="af0"/>
              <w:snapToGrid w:val="0"/>
              <w:jc w:val="center"/>
            </w:pPr>
            <w:r>
              <w:t>260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74BA" w:rsidRPr="002B5897" w:rsidRDefault="00F874BA" w:rsidP="006D2F54">
            <w:pPr>
              <w:pStyle w:val="af0"/>
              <w:snapToGrid w:val="0"/>
              <w:jc w:val="center"/>
            </w:pPr>
          </w:p>
          <w:p w:rsidR="00F874BA" w:rsidRPr="002B5897" w:rsidRDefault="00F874BA" w:rsidP="006D2F54">
            <w:pPr>
              <w:pStyle w:val="af0"/>
              <w:snapToGrid w:val="0"/>
              <w:jc w:val="center"/>
            </w:pPr>
            <w:r>
              <w:t>280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5405F9" w:rsidRDefault="00092068" w:rsidP="00D06428">
            <w:pPr>
              <w:pStyle w:val="af0"/>
              <w:snapToGrid w:val="0"/>
              <w:jc w:val="both"/>
              <w:rPr>
                <w:b/>
              </w:rPr>
            </w:pPr>
            <w:r w:rsidRPr="005405F9">
              <w:rPr>
                <w:b/>
              </w:rPr>
              <w:t xml:space="preserve">Подпрограмма 1 </w:t>
            </w:r>
          </w:p>
          <w:p w:rsidR="00092068" w:rsidRPr="009B1811" w:rsidRDefault="00092068" w:rsidP="00D06428">
            <w:pPr>
              <w:pStyle w:val="af0"/>
              <w:jc w:val="both"/>
            </w:pPr>
            <w:r w:rsidRPr="005405F9">
              <w:rPr>
                <w:b/>
              </w:rPr>
              <w:t>«Развитие физической культуры и массового спорта»</w:t>
            </w:r>
          </w:p>
        </w:tc>
        <w:tc>
          <w:tcPr>
            <w:tcW w:w="2640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6D2F54" w:rsidRDefault="00092068" w:rsidP="00D06428">
            <w:pPr>
              <w:pStyle w:val="af0"/>
              <w:snapToGrid w:val="0"/>
              <w:jc w:val="both"/>
              <w:rPr>
                <w:b/>
              </w:rPr>
            </w:pPr>
            <w:r w:rsidRPr="006D2F54">
              <w:rPr>
                <w:b/>
              </w:rPr>
              <w:t>Индикаторы: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</w:pPr>
          </w:p>
        </w:tc>
        <w:tc>
          <w:tcPr>
            <w:tcW w:w="7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9E5506">
            <w:pPr>
              <w:pStyle w:val="af0"/>
              <w:snapToGrid w:val="0"/>
            </w:pPr>
            <w:r w:rsidRPr="009B1811">
              <w:rPr>
                <w:b/>
                <w:sz w:val="20"/>
                <w:szCs w:val="20"/>
              </w:rPr>
              <w:t>202</w:t>
            </w:r>
            <w:r w:rsidR="009E550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9E5506">
            <w:pPr>
              <w:pStyle w:val="af0"/>
              <w:snapToGrid w:val="0"/>
            </w:pPr>
            <w:r w:rsidRPr="009B1811">
              <w:rPr>
                <w:b/>
                <w:sz w:val="20"/>
                <w:szCs w:val="20"/>
              </w:rPr>
              <w:t>202</w:t>
            </w:r>
            <w:r w:rsidR="009E550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9E5506">
            <w:pPr>
              <w:pStyle w:val="af0"/>
              <w:snapToGrid w:val="0"/>
            </w:pPr>
            <w:r w:rsidRPr="009B1811">
              <w:rPr>
                <w:b/>
                <w:sz w:val="20"/>
                <w:szCs w:val="20"/>
              </w:rPr>
              <w:t>202</w:t>
            </w:r>
            <w:r w:rsidR="009E5506">
              <w:rPr>
                <w:b/>
                <w:sz w:val="20"/>
                <w:szCs w:val="20"/>
              </w:rPr>
              <w:t>5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  <w:r>
              <w:t>1.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</w:pPr>
            <w:r w:rsidRPr="009B1811">
              <w:t xml:space="preserve">Доля граждан Большемурашкинского муниципального </w:t>
            </w:r>
            <w:r w:rsidR="002C36DD">
              <w:t>округа</w:t>
            </w:r>
            <w:r w:rsidRPr="009B1811">
              <w:t xml:space="preserve">, занимающихся физической культурой и спортом от общей численности населения </w:t>
            </w:r>
            <w:r w:rsidR="002C36DD">
              <w:t>округа</w:t>
            </w:r>
            <w:r w:rsidRPr="009B1811">
              <w:t xml:space="preserve">.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  <w:jc w:val="center"/>
            </w:pPr>
            <w:r w:rsidRPr="009B1811">
              <w:t>%</w:t>
            </w: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9E5506">
            <w:pPr>
              <w:pStyle w:val="af0"/>
              <w:snapToGrid w:val="0"/>
              <w:jc w:val="center"/>
            </w:pPr>
            <w:r w:rsidRPr="009B1811">
              <w:t>3</w:t>
            </w:r>
            <w:r w:rsidR="009E5506">
              <w:t>1</w:t>
            </w:r>
            <w:r w:rsidRPr="009B1811">
              <w:t xml:space="preserve"> </w:t>
            </w: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9E5506">
            <w:pPr>
              <w:pStyle w:val="af0"/>
              <w:snapToGrid w:val="0"/>
              <w:jc w:val="center"/>
            </w:pPr>
            <w:r w:rsidRPr="009B1811">
              <w:t>3</w:t>
            </w:r>
            <w:r w:rsidR="009E5506">
              <w:t>1</w:t>
            </w:r>
            <w:r w:rsidRPr="009B1811">
              <w:t>,5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9E5506">
            <w:pPr>
              <w:pStyle w:val="af0"/>
              <w:snapToGrid w:val="0"/>
              <w:jc w:val="center"/>
            </w:pPr>
            <w:r w:rsidRPr="009B1811">
              <w:t>3</w:t>
            </w:r>
            <w:r w:rsidR="009E5506">
              <w:t>2</w:t>
            </w:r>
          </w:p>
        </w:tc>
      </w:tr>
      <w:tr w:rsidR="009E5506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5506" w:rsidRDefault="009E5506" w:rsidP="009E5506">
            <w:pPr>
              <w:pStyle w:val="af0"/>
              <w:snapToGrid w:val="0"/>
              <w:jc w:val="both"/>
            </w:pPr>
            <w:r>
              <w:t>2.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5506" w:rsidRDefault="009E5506" w:rsidP="009E5506">
            <w:pPr>
              <w:pStyle w:val="af0"/>
              <w:snapToGrid w:val="0"/>
              <w:jc w:val="both"/>
            </w:pPr>
            <w:r>
              <w:t>Число спортивных мероприятий окружного</w:t>
            </w:r>
            <w:r w:rsidRPr="00CE5278">
              <w:t>, зональн</w:t>
            </w:r>
            <w:r>
              <w:t>ого, межрайонного, областного</w:t>
            </w:r>
            <w:r w:rsidRPr="00CE5278">
              <w:t xml:space="preserve"> уровня, </w:t>
            </w:r>
            <w:r>
              <w:t>проведенных на территории округа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5506" w:rsidRDefault="009E5506" w:rsidP="009E5506">
            <w:pPr>
              <w:pStyle w:val="af0"/>
              <w:snapToGrid w:val="0"/>
            </w:pPr>
            <w:r>
              <w:t xml:space="preserve">    Ед.</w:t>
            </w: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5506" w:rsidRDefault="009E5506" w:rsidP="009E5506">
            <w:pPr>
              <w:pStyle w:val="af0"/>
              <w:snapToGrid w:val="0"/>
              <w:jc w:val="center"/>
            </w:pPr>
            <w:r>
              <w:t>32</w:t>
            </w: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5506" w:rsidRDefault="009E5506" w:rsidP="009E5506">
            <w:pPr>
              <w:pStyle w:val="af0"/>
              <w:snapToGrid w:val="0"/>
              <w:jc w:val="center"/>
            </w:pPr>
            <w:r>
              <w:t>32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5506" w:rsidRDefault="009E5506" w:rsidP="009E5506">
            <w:pPr>
              <w:pStyle w:val="af0"/>
              <w:snapToGrid w:val="0"/>
              <w:jc w:val="center"/>
            </w:pPr>
            <w:r>
              <w:t>32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  <w:jc w:val="center"/>
            </w:pP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  <w:jc w:val="center"/>
            </w:pP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  <w:jc w:val="center"/>
            </w:pP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  <w:jc w:val="center"/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6D2F54" w:rsidRDefault="00092068" w:rsidP="00D06428">
            <w:pPr>
              <w:pStyle w:val="af0"/>
              <w:snapToGrid w:val="0"/>
              <w:rPr>
                <w:b/>
              </w:rPr>
            </w:pPr>
            <w:r w:rsidRPr="006D2F54">
              <w:rPr>
                <w:b/>
              </w:rPr>
              <w:t>Непосредственные результаты: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</w:pPr>
          </w:p>
        </w:tc>
        <w:tc>
          <w:tcPr>
            <w:tcW w:w="1931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9B1811" w:rsidRDefault="00092068" w:rsidP="00D06428">
            <w:pPr>
              <w:pStyle w:val="af0"/>
              <w:snapToGrid w:val="0"/>
            </w:pPr>
          </w:p>
        </w:tc>
      </w:tr>
      <w:tr w:rsidR="009E5506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  <w:jc w:val="both"/>
            </w:pPr>
            <w:r>
              <w:t>1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5506" w:rsidRDefault="009E5506" w:rsidP="002C36DD">
            <w:pPr>
              <w:pStyle w:val="af0"/>
              <w:snapToGrid w:val="0"/>
              <w:jc w:val="both"/>
            </w:pPr>
            <w:r w:rsidRPr="009B1811">
              <w:t xml:space="preserve">Доля граждан Большемурашкинского муниципального </w:t>
            </w:r>
            <w:r>
              <w:t>округа</w:t>
            </w:r>
            <w:r w:rsidRPr="009B1811">
              <w:t xml:space="preserve">, занимающихся физической культурой и спортом от общей численности населения </w:t>
            </w:r>
            <w:r>
              <w:t>округа</w:t>
            </w:r>
            <w:r w:rsidRPr="009B1811">
              <w:t>.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  <w:jc w:val="center"/>
            </w:pPr>
            <w:r>
              <w:t>3690</w:t>
            </w: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  <w:jc w:val="center"/>
            </w:pPr>
            <w:r>
              <w:t>3715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5506" w:rsidRDefault="009E5506" w:rsidP="00D06428">
            <w:pPr>
              <w:pStyle w:val="af0"/>
              <w:snapToGrid w:val="0"/>
              <w:jc w:val="center"/>
            </w:pPr>
            <w:r>
              <w:t>3740</w:t>
            </w:r>
          </w:p>
        </w:tc>
      </w:tr>
      <w:tr w:rsidR="005405F9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5405F9" w:rsidRDefault="005405F9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05F9" w:rsidRDefault="005405F9" w:rsidP="00D06428">
            <w:pPr>
              <w:pStyle w:val="af0"/>
              <w:snapToGrid w:val="0"/>
              <w:jc w:val="both"/>
            </w:pPr>
            <w:r>
              <w:t>2.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05F9" w:rsidRDefault="005405F9" w:rsidP="002C36DD">
            <w:pPr>
              <w:pStyle w:val="af0"/>
              <w:snapToGrid w:val="0"/>
              <w:jc w:val="both"/>
            </w:pPr>
            <w:r>
              <w:t>Число</w:t>
            </w:r>
            <w:r w:rsidR="00120CD8">
              <w:t xml:space="preserve"> участников</w:t>
            </w:r>
            <w:r>
              <w:t xml:space="preserve"> спортивных мероприятий окружного</w:t>
            </w:r>
            <w:r w:rsidRPr="00CE5278">
              <w:t>, зональн</w:t>
            </w:r>
            <w:r>
              <w:t xml:space="preserve">ого, </w:t>
            </w:r>
            <w:r>
              <w:lastRenderedPageBreak/>
              <w:t>межрайонного, областного</w:t>
            </w:r>
            <w:r w:rsidRPr="00CE5278">
              <w:t xml:space="preserve"> уровня, </w:t>
            </w:r>
            <w:r>
              <w:t>проведенных на территории округа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05F9" w:rsidRDefault="005405F9" w:rsidP="00D06428">
            <w:pPr>
              <w:pStyle w:val="af0"/>
              <w:snapToGrid w:val="0"/>
            </w:pPr>
            <w:r>
              <w:lastRenderedPageBreak/>
              <w:t xml:space="preserve">    Ед.</w:t>
            </w:r>
          </w:p>
        </w:tc>
        <w:tc>
          <w:tcPr>
            <w:tcW w:w="73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05F9" w:rsidRPr="00E478E4" w:rsidRDefault="005405F9" w:rsidP="006D2F54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</w:t>
            </w:r>
          </w:p>
        </w:tc>
        <w:tc>
          <w:tcPr>
            <w:tcW w:w="5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05F9" w:rsidRPr="00E478E4" w:rsidRDefault="005405F9" w:rsidP="006D2F54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 w:rsidRPr="00E478E4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05F9" w:rsidRPr="00E478E4" w:rsidRDefault="005405F9" w:rsidP="006D2F54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2620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5405F9" w:rsidRDefault="00092068" w:rsidP="00D06428">
            <w:pPr>
              <w:pStyle w:val="af0"/>
              <w:snapToGrid w:val="0"/>
              <w:rPr>
                <w:b/>
              </w:rPr>
            </w:pPr>
            <w:r w:rsidRPr="005405F9">
              <w:rPr>
                <w:b/>
              </w:rPr>
              <w:t>Подпрограмма 2</w:t>
            </w:r>
          </w:p>
          <w:p w:rsidR="00092068" w:rsidRPr="001E7BFA" w:rsidRDefault="00092068" w:rsidP="00D06428">
            <w:pPr>
              <w:pStyle w:val="af0"/>
              <w:rPr>
                <w:highlight w:val="yellow"/>
              </w:rPr>
            </w:pPr>
            <w:r w:rsidRPr="005405F9">
              <w:rPr>
                <w:b/>
              </w:rPr>
              <w:t xml:space="preserve"> « Развитие инфраструктуры для занятий  физической культурой и спортом Большемурашкинского муниципального </w:t>
            </w:r>
            <w:r w:rsidR="002C36DD" w:rsidRPr="005405F9">
              <w:rPr>
                <w:b/>
              </w:rPr>
              <w:t>округа</w:t>
            </w:r>
            <w:r w:rsidRPr="005405F9">
              <w:rPr>
                <w:b/>
              </w:rPr>
              <w:t>»</w:t>
            </w:r>
          </w:p>
        </w:tc>
        <w:tc>
          <w:tcPr>
            <w:tcW w:w="2640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1E7BFA" w:rsidRDefault="00092068" w:rsidP="00D06428">
            <w:pPr>
              <w:pStyle w:val="af0"/>
              <w:snapToGrid w:val="0"/>
              <w:rPr>
                <w:highlight w:val="yellow"/>
              </w:rPr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>Индикаторы:</w:t>
            </w:r>
          </w:p>
        </w:tc>
        <w:tc>
          <w:tcPr>
            <w:tcW w:w="2640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>1.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F4EA0">
            <w:pPr>
              <w:pStyle w:val="af0"/>
              <w:snapToGrid w:val="0"/>
              <w:ind w:right="-114"/>
              <w:jc w:val="both"/>
            </w:pPr>
            <w:r>
              <w:t xml:space="preserve">Обеспечение выполнения муниципального задания учреждением, учредителем которого  является  администрация Большемурашкинского муниципального </w:t>
            </w:r>
            <w:r w:rsidR="002C36DD">
              <w:t>округа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%</w:t>
            </w:r>
          </w:p>
        </w:tc>
        <w:tc>
          <w:tcPr>
            <w:tcW w:w="6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 xml:space="preserve">100 </w:t>
            </w:r>
          </w:p>
        </w:tc>
        <w:tc>
          <w:tcPr>
            <w:tcW w:w="6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100</w:t>
            </w:r>
          </w:p>
        </w:tc>
        <w:tc>
          <w:tcPr>
            <w:tcW w:w="64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100</w:t>
            </w:r>
          </w:p>
        </w:tc>
      </w:tr>
      <w:tr w:rsidR="005405F9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5405F9" w:rsidRDefault="005405F9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05F9" w:rsidRDefault="005405F9" w:rsidP="00D06428">
            <w:pPr>
              <w:pStyle w:val="af0"/>
              <w:snapToGrid w:val="0"/>
              <w:jc w:val="both"/>
            </w:pPr>
            <w:r>
              <w:t>2.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05F9" w:rsidRDefault="005405F9" w:rsidP="00DF4EA0">
            <w:pPr>
              <w:pStyle w:val="af0"/>
              <w:snapToGrid w:val="0"/>
              <w:jc w:val="both"/>
            </w:pPr>
            <w:r>
              <w:t>Развитие спортивной инфраструктуры</w:t>
            </w:r>
            <w:proofErr w:type="gramStart"/>
            <w:r>
              <w:t xml:space="preserve"> :</w:t>
            </w:r>
            <w:proofErr w:type="gramEnd"/>
            <w:r>
              <w:br/>
              <w:t xml:space="preserve">- ремонт, реконструкция  имеющихся объектов </w:t>
            </w:r>
            <w:r>
              <w:br/>
              <w:t xml:space="preserve">- ввод в эксплуатацию новых объектов спорта  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405F9" w:rsidRDefault="005405F9" w:rsidP="00D06428">
            <w:pPr>
              <w:pStyle w:val="af0"/>
              <w:snapToGrid w:val="0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6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05F9" w:rsidRDefault="005405F9" w:rsidP="006D2F54">
            <w:pPr>
              <w:pStyle w:val="af0"/>
              <w:snapToGrid w:val="0"/>
              <w:jc w:val="center"/>
            </w:pPr>
            <w:r>
              <w:t>2</w:t>
            </w:r>
          </w:p>
        </w:tc>
        <w:tc>
          <w:tcPr>
            <w:tcW w:w="6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05F9" w:rsidRDefault="005405F9" w:rsidP="006D2F54">
            <w:pPr>
              <w:pStyle w:val="af0"/>
              <w:snapToGrid w:val="0"/>
              <w:jc w:val="center"/>
            </w:pPr>
            <w:r>
              <w:t>2</w:t>
            </w:r>
          </w:p>
        </w:tc>
        <w:tc>
          <w:tcPr>
            <w:tcW w:w="64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05F9" w:rsidRDefault="005405F9" w:rsidP="006D2F54">
            <w:pPr>
              <w:pStyle w:val="af0"/>
              <w:snapToGrid w:val="0"/>
              <w:jc w:val="center"/>
            </w:pPr>
            <w:r>
              <w:t>1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552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  <w:r>
              <w:t>Непосредственные результаты: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1931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  <w:r>
              <w:t>1.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01149C" w:rsidRDefault="00092068" w:rsidP="00DF4EA0">
            <w:pPr>
              <w:pStyle w:val="af0"/>
              <w:snapToGrid w:val="0"/>
              <w:jc w:val="both"/>
              <w:rPr>
                <w:highlight w:val="yellow"/>
              </w:rPr>
            </w:pPr>
            <w:r w:rsidRPr="00E478E4">
              <w:t xml:space="preserve">Число участников физкультурно-массовых и спортивных мероприятий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5405F9" w:rsidP="00D06428">
            <w:pPr>
              <w:pStyle w:val="af0"/>
              <w:snapToGrid w:val="0"/>
              <w:jc w:val="center"/>
            </w:pPr>
            <w:r>
              <w:t>%</w:t>
            </w:r>
          </w:p>
        </w:tc>
        <w:tc>
          <w:tcPr>
            <w:tcW w:w="6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E478E4" w:rsidRDefault="005405F9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E478E4" w:rsidRDefault="005405F9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Pr="00E478E4" w:rsidRDefault="005405F9" w:rsidP="00D06428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92068" w:rsidTr="005405F9"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both"/>
            </w:pPr>
            <w:r>
              <w:t>2.</w:t>
            </w:r>
          </w:p>
        </w:tc>
        <w:tc>
          <w:tcPr>
            <w:tcW w:w="467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Pr="0001149C" w:rsidRDefault="005405F9" w:rsidP="00DF4EA0">
            <w:pPr>
              <w:pStyle w:val="af0"/>
              <w:snapToGrid w:val="0"/>
              <w:jc w:val="both"/>
              <w:rPr>
                <w:highlight w:val="yellow"/>
              </w:rPr>
            </w:pPr>
            <w:r>
              <w:t>Развитие спортивной инфраструктуры</w:t>
            </w:r>
            <w:proofErr w:type="gramStart"/>
            <w:r>
              <w:t xml:space="preserve"> :</w:t>
            </w:r>
            <w:proofErr w:type="gramEnd"/>
            <w:r>
              <w:br/>
              <w:t xml:space="preserve">- ремонт, реконструкция  имеющихся объектов </w:t>
            </w:r>
            <w:r>
              <w:br/>
              <w:t xml:space="preserve">- ввод в эксплуатацию новых объектов спорта  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2068" w:rsidRDefault="00092068" w:rsidP="00D06428">
            <w:pPr>
              <w:pStyle w:val="af0"/>
              <w:snapToGrid w:val="0"/>
              <w:jc w:val="center"/>
            </w:pPr>
            <w:r>
              <w:t>ед.</w:t>
            </w:r>
          </w:p>
        </w:tc>
        <w:tc>
          <w:tcPr>
            <w:tcW w:w="6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5405F9" w:rsidP="00D06428">
            <w:pPr>
              <w:pStyle w:val="af0"/>
              <w:snapToGrid w:val="0"/>
              <w:jc w:val="center"/>
            </w:pPr>
            <w:r>
              <w:t>2</w:t>
            </w:r>
          </w:p>
        </w:tc>
        <w:tc>
          <w:tcPr>
            <w:tcW w:w="6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5405F9" w:rsidP="00D06428">
            <w:pPr>
              <w:pStyle w:val="af0"/>
              <w:snapToGrid w:val="0"/>
              <w:jc w:val="center"/>
            </w:pPr>
            <w:r>
              <w:t>2</w:t>
            </w:r>
          </w:p>
        </w:tc>
        <w:tc>
          <w:tcPr>
            <w:tcW w:w="64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92068" w:rsidRDefault="005405F9" w:rsidP="00D06428">
            <w:pPr>
              <w:pStyle w:val="af0"/>
              <w:snapToGrid w:val="0"/>
              <w:jc w:val="center"/>
            </w:pPr>
            <w:r>
              <w:t>1</w:t>
            </w:r>
          </w:p>
        </w:tc>
      </w:tr>
    </w:tbl>
    <w:p w:rsidR="00B915DA" w:rsidRDefault="00B915DA" w:rsidP="00B915DA">
      <w:pPr>
        <w:ind w:left="-284" w:firstLine="284"/>
        <w:jc w:val="center"/>
      </w:pPr>
    </w:p>
    <w:p w:rsidR="00B915DA" w:rsidRPr="006D2F54" w:rsidRDefault="00B915DA" w:rsidP="00B915DA">
      <w:pPr>
        <w:pStyle w:val="af0"/>
        <w:jc w:val="center"/>
        <w:rPr>
          <w:b/>
          <w:bCs/>
        </w:rPr>
      </w:pPr>
      <w:r w:rsidRPr="006D2F54">
        <w:rPr>
          <w:b/>
          <w:bCs/>
        </w:rPr>
        <w:t>2. Текстовая часть муниципальной программы</w:t>
      </w:r>
    </w:p>
    <w:p w:rsidR="00B915DA" w:rsidRPr="006D2F54" w:rsidRDefault="00B915DA" w:rsidP="00B915DA">
      <w:pPr>
        <w:pStyle w:val="af0"/>
        <w:jc w:val="center"/>
        <w:rPr>
          <w:b/>
          <w:bCs/>
        </w:rPr>
      </w:pPr>
    </w:p>
    <w:p w:rsidR="00B915DA" w:rsidRDefault="00B915DA" w:rsidP="00B915DA">
      <w:pPr>
        <w:pStyle w:val="af0"/>
        <w:jc w:val="center"/>
      </w:pPr>
      <w:r w:rsidRPr="006D2F54">
        <w:rPr>
          <w:b/>
          <w:bCs/>
        </w:rPr>
        <w:t>2.1. Характеристика текущего состояния сферы реализации Программы</w:t>
      </w:r>
      <w:r>
        <w:t xml:space="preserve"> </w:t>
      </w:r>
    </w:p>
    <w:p w:rsidR="00B915DA" w:rsidRDefault="00B915DA" w:rsidP="00B915DA">
      <w:pPr>
        <w:pStyle w:val="af0"/>
        <w:jc w:val="both"/>
      </w:pPr>
    </w:p>
    <w:p w:rsidR="00B915DA" w:rsidRDefault="00B915DA" w:rsidP="00B915DA">
      <w:pPr>
        <w:pStyle w:val="af0"/>
        <w:ind w:firstLine="300"/>
        <w:jc w:val="both"/>
      </w:pPr>
      <w:proofErr w:type="gramStart"/>
      <w:r w:rsidRPr="002B5897">
        <w:t>Целью Стратегии развития физической культуры и спорта в Российской Федерации на период до 202</w:t>
      </w:r>
      <w:r w:rsidR="005405F9">
        <w:t>5</w:t>
      </w:r>
      <w:r w:rsidRPr="002B5897">
        <w:t xml:space="preserve"> года, утвержденной распоряжением Правительства Российской Федерации от 7 августа 2009 года № 1101-р</w:t>
      </w:r>
      <w:r>
        <w:t xml:space="preserve">, является создание условий, обеспечивающих возможность для граждан страны вести здоровый образ жизни, систематически заниматься физической культурой, получить доступ к развитой спортивной инфраструктуре, а также повысить конкурентоспособность российского спорта. </w:t>
      </w:r>
      <w:proofErr w:type="gramEnd"/>
    </w:p>
    <w:p w:rsidR="00B915DA" w:rsidRPr="00FF396C" w:rsidRDefault="00B915DA" w:rsidP="00B915DA">
      <w:pPr>
        <w:pStyle w:val="af0"/>
        <w:ind w:firstLine="300"/>
        <w:jc w:val="both"/>
        <w:rPr>
          <w:highlight w:val="yellow"/>
        </w:rPr>
      </w:pPr>
      <w:r w:rsidRPr="00FC14EC">
        <w:t xml:space="preserve">Согласно данным статистической отчетности на 1 </w:t>
      </w:r>
      <w:r w:rsidRPr="002B5897">
        <w:t>января 20</w:t>
      </w:r>
      <w:r w:rsidR="006F0DAE" w:rsidRPr="002B5897">
        <w:t>2</w:t>
      </w:r>
      <w:r w:rsidR="00564645">
        <w:t>2</w:t>
      </w:r>
      <w:r w:rsidRPr="002B5897">
        <w:t xml:space="preserve"> года</w:t>
      </w:r>
      <w:r w:rsidRPr="00FC14EC">
        <w:t xml:space="preserve"> в </w:t>
      </w:r>
      <w:proofErr w:type="spellStart"/>
      <w:r w:rsidRPr="00FC14EC">
        <w:t>Большемурашкинском</w:t>
      </w:r>
      <w:proofErr w:type="spellEnd"/>
      <w:r w:rsidRPr="00FC14EC">
        <w:t xml:space="preserve"> муниципальном </w:t>
      </w:r>
      <w:r w:rsidR="001D37CB">
        <w:t>округа</w:t>
      </w:r>
      <w:r w:rsidRPr="00FC14EC">
        <w:t xml:space="preserve"> физической культурой и спортом занимаются </w:t>
      </w:r>
      <w:r w:rsidR="001D37CB" w:rsidRPr="006D2F54">
        <w:t>3</w:t>
      </w:r>
      <w:r w:rsidR="00564645">
        <w:t>688</w:t>
      </w:r>
      <w:r>
        <w:t xml:space="preserve"> </w:t>
      </w:r>
      <w:r w:rsidRPr="00FC14EC">
        <w:t>челов</w:t>
      </w:r>
      <w:r w:rsidR="001D37CB">
        <w:t>ек, что на 2% больше, чем в 202</w:t>
      </w:r>
      <w:r w:rsidR="00564645">
        <w:t>1</w:t>
      </w:r>
      <w:r w:rsidRPr="00FC14EC">
        <w:t>году</w:t>
      </w:r>
      <w:r>
        <w:t>.</w:t>
      </w:r>
      <w:r w:rsidRPr="00FF396C">
        <w:rPr>
          <w:highlight w:val="yellow"/>
        </w:rPr>
        <w:t xml:space="preserve"> </w:t>
      </w:r>
    </w:p>
    <w:p w:rsidR="00B915DA" w:rsidRPr="00FF396C" w:rsidRDefault="00B915DA" w:rsidP="00B915DA">
      <w:pPr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</w:rPr>
        <w:t>Согласно данным статистическо</w:t>
      </w:r>
      <w:r>
        <w:rPr>
          <w:sz w:val="24"/>
          <w:szCs w:val="24"/>
        </w:rPr>
        <w:t xml:space="preserve">й отчетности </w:t>
      </w:r>
      <w:r w:rsidR="00E948BF">
        <w:rPr>
          <w:sz w:val="24"/>
          <w:szCs w:val="24"/>
        </w:rPr>
        <w:t xml:space="preserve">в </w:t>
      </w:r>
      <w:proofErr w:type="spellStart"/>
      <w:r w:rsidR="00E948BF">
        <w:rPr>
          <w:sz w:val="24"/>
          <w:szCs w:val="24"/>
        </w:rPr>
        <w:t>Большемурашкинском</w:t>
      </w:r>
      <w:proofErr w:type="spellEnd"/>
      <w:r>
        <w:rPr>
          <w:sz w:val="24"/>
          <w:szCs w:val="24"/>
        </w:rPr>
        <w:t xml:space="preserve"> муниципальном </w:t>
      </w:r>
      <w:r w:rsidR="001D37CB">
        <w:rPr>
          <w:sz w:val="24"/>
          <w:szCs w:val="24"/>
        </w:rPr>
        <w:t>округе</w:t>
      </w:r>
      <w:r w:rsidRPr="001D37CB">
        <w:rPr>
          <w:sz w:val="28"/>
          <w:szCs w:val="28"/>
          <w:lang w:eastAsia="ru-RU"/>
        </w:rPr>
        <w:t xml:space="preserve"> </w:t>
      </w:r>
      <w:r w:rsidRPr="00FF396C">
        <w:rPr>
          <w:sz w:val="28"/>
          <w:szCs w:val="28"/>
          <w:lang w:eastAsia="ru-RU"/>
        </w:rPr>
        <w:t xml:space="preserve">   </w:t>
      </w:r>
      <w:r w:rsidRPr="00FF396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на постоянной основе работают 13</w:t>
      </w:r>
      <w:r w:rsidRPr="00FF396C">
        <w:rPr>
          <w:sz w:val="24"/>
          <w:szCs w:val="24"/>
          <w:lang w:eastAsia="ru-RU"/>
        </w:rPr>
        <w:t xml:space="preserve"> штатных физкультурных работников, из них: 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преподаватели физической культуры – 7;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преподаватели высшего профессионального образования – 1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работники учреждений дополнительного образования детей – 3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преподаватели адаптивной физической культуры – 4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 xml:space="preserve">- работники  физической культуры и спорта спортивного сооружения – 1 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работники органов управления физической культуры и спорта – 1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Из общего числа штатных физкультурных работников имеют специальное образование: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высшее – 10</w:t>
      </w:r>
    </w:p>
    <w:p w:rsidR="00B915DA" w:rsidRPr="00FF396C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FF396C">
        <w:rPr>
          <w:sz w:val="24"/>
          <w:szCs w:val="24"/>
          <w:lang w:eastAsia="ru-RU"/>
        </w:rPr>
        <w:t>- среднее – 3</w:t>
      </w:r>
    </w:p>
    <w:p w:rsidR="00B915DA" w:rsidRDefault="00B915DA" w:rsidP="00B915DA">
      <w:pPr>
        <w:pStyle w:val="af0"/>
        <w:ind w:firstLine="300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Все</w:t>
      </w:r>
      <w:r w:rsidRPr="00FF396C">
        <w:rPr>
          <w:rFonts w:eastAsia="Times New Roman"/>
          <w:color w:val="auto"/>
          <w:lang w:eastAsia="ru-RU"/>
        </w:rPr>
        <w:t xml:space="preserve"> физкультурные работники </w:t>
      </w:r>
      <w:r w:rsidR="001D37CB">
        <w:t>округа</w:t>
      </w:r>
      <w:r w:rsidRPr="00FF396C">
        <w:rPr>
          <w:rFonts w:eastAsia="Times New Roman"/>
          <w:color w:val="auto"/>
          <w:lang w:eastAsia="ru-RU"/>
        </w:rPr>
        <w:t xml:space="preserve"> проходили курсы повышения </w:t>
      </w:r>
      <w:r>
        <w:rPr>
          <w:rFonts w:eastAsia="Times New Roman"/>
          <w:color w:val="auto"/>
          <w:lang w:eastAsia="ru-RU"/>
        </w:rPr>
        <w:t>квалификации.</w:t>
      </w:r>
      <w:r w:rsidRPr="00FF396C">
        <w:rPr>
          <w:rFonts w:eastAsia="Times New Roman"/>
          <w:color w:val="auto"/>
          <w:lang w:eastAsia="ru-RU"/>
        </w:rPr>
        <w:t xml:space="preserve">  Регулярно работало методическое объединение преподавателей физической культуры общеобразовательных школ, проводились открытые уроки и занятия в секциях по видам спорта</w:t>
      </w:r>
      <w:r>
        <w:rPr>
          <w:rFonts w:eastAsia="Times New Roman"/>
          <w:color w:val="auto"/>
          <w:lang w:eastAsia="ru-RU"/>
        </w:rPr>
        <w:t>.</w:t>
      </w:r>
    </w:p>
    <w:p w:rsidR="00B915DA" w:rsidRPr="001730D6" w:rsidRDefault="00B915DA" w:rsidP="00B915DA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2B5897">
        <w:rPr>
          <w:sz w:val="24"/>
          <w:szCs w:val="24"/>
          <w:lang w:eastAsia="ru-RU"/>
        </w:rPr>
        <w:lastRenderedPageBreak/>
        <w:t xml:space="preserve">В </w:t>
      </w:r>
      <w:proofErr w:type="spellStart"/>
      <w:r w:rsidRPr="002B5897">
        <w:rPr>
          <w:sz w:val="24"/>
          <w:szCs w:val="24"/>
          <w:lang w:eastAsia="ru-RU"/>
        </w:rPr>
        <w:t>Большемурашкинском</w:t>
      </w:r>
      <w:proofErr w:type="spellEnd"/>
      <w:r w:rsidRPr="002B5897">
        <w:rPr>
          <w:sz w:val="24"/>
          <w:szCs w:val="24"/>
          <w:lang w:eastAsia="ru-RU"/>
        </w:rPr>
        <w:t xml:space="preserve"> муниципальном районе работают 3 </w:t>
      </w:r>
      <w:proofErr w:type="gramStart"/>
      <w:r w:rsidRPr="002B5897">
        <w:rPr>
          <w:sz w:val="24"/>
          <w:szCs w:val="24"/>
          <w:lang w:eastAsia="ru-RU"/>
        </w:rPr>
        <w:t>средних</w:t>
      </w:r>
      <w:proofErr w:type="gramEnd"/>
      <w:r w:rsidRPr="002B5897">
        <w:rPr>
          <w:sz w:val="24"/>
          <w:szCs w:val="24"/>
          <w:lang w:eastAsia="ru-RU"/>
        </w:rPr>
        <w:t xml:space="preserve"> общеобразовательных школы, 1 основная образовательная школа, 2 специально-коррекционные школы. Работу по физическому воспитанию учащихся осуществляют 7 преподавателей физической культуры,            </w:t>
      </w:r>
      <w:r w:rsidR="009C3E08" w:rsidRPr="002B5897">
        <w:rPr>
          <w:sz w:val="24"/>
          <w:szCs w:val="24"/>
          <w:lang w:eastAsia="ru-RU"/>
        </w:rPr>
        <w:t>3</w:t>
      </w:r>
      <w:r w:rsidRPr="002B5897">
        <w:rPr>
          <w:sz w:val="24"/>
          <w:szCs w:val="24"/>
          <w:lang w:eastAsia="ru-RU"/>
        </w:rPr>
        <w:t xml:space="preserve"> преподавателя по адаптивной физической культуре.</w:t>
      </w:r>
      <w:r w:rsidRPr="001730D6">
        <w:rPr>
          <w:sz w:val="24"/>
          <w:szCs w:val="24"/>
          <w:lang w:eastAsia="ru-RU"/>
        </w:rPr>
        <w:t xml:space="preserve"> Физическое воспитание в общеобразовательных школах всех типов проводится в режиме учебной программы как урок физической культуры, а также в форме внеклассной работы</w:t>
      </w:r>
      <w:proofErr w:type="gramStart"/>
      <w:r w:rsidRPr="001730D6">
        <w:rPr>
          <w:sz w:val="24"/>
          <w:szCs w:val="24"/>
          <w:lang w:eastAsia="ru-RU"/>
        </w:rPr>
        <w:t xml:space="preserve"> В</w:t>
      </w:r>
      <w:proofErr w:type="gramEnd"/>
      <w:r w:rsidRPr="001730D6">
        <w:rPr>
          <w:sz w:val="24"/>
          <w:szCs w:val="24"/>
          <w:lang w:eastAsia="ru-RU"/>
        </w:rPr>
        <w:t xml:space="preserve"> каждом образовательном учреждении складывается своя система по формированию Здорового Образа Жизни. В рамках физкультурно-массовой работы проводятся праздники здоровья и спортивные соревнования, конкурсы и турниры, первенства по видам спорта – все это направлено на решение задач сохранения и укрепления здоровья подрастающего поколения.</w:t>
      </w:r>
    </w:p>
    <w:p w:rsidR="00B915DA" w:rsidRPr="001730D6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1730D6">
        <w:rPr>
          <w:sz w:val="24"/>
          <w:szCs w:val="24"/>
          <w:lang w:eastAsia="ru-RU"/>
        </w:rPr>
        <w:t xml:space="preserve"> Во всех школах </w:t>
      </w:r>
      <w:r w:rsidR="001D37CB">
        <w:rPr>
          <w:sz w:val="24"/>
          <w:szCs w:val="24"/>
        </w:rPr>
        <w:t>округа</w:t>
      </w:r>
      <w:r w:rsidRPr="001730D6">
        <w:rPr>
          <w:sz w:val="24"/>
          <w:szCs w:val="24"/>
          <w:lang w:eastAsia="ru-RU"/>
        </w:rPr>
        <w:t xml:space="preserve"> проводится  внеклассная и внешкольная работа по физической культуре, работают секции по различным видам спорта.  В этих школах количество учащихся занимающихся физической кул</w:t>
      </w:r>
      <w:r>
        <w:rPr>
          <w:sz w:val="24"/>
          <w:szCs w:val="24"/>
          <w:lang w:eastAsia="ru-RU"/>
        </w:rPr>
        <w:t>ьтурой и спортом достигает 70</w:t>
      </w:r>
      <w:r w:rsidRPr="001730D6">
        <w:rPr>
          <w:sz w:val="24"/>
          <w:szCs w:val="24"/>
          <w:lang w:eastAsia="ru-RU"/>
        </w:rPr>
        <w:t xml:space="preserve"> % . Значительная часть спортивных сооружений и площадок находится на балансе общеобразовательных школ, поэтому в сельских поселениях района школы являются центрами всей спортивно-массовой и физкультурно-оздоровитель</w:t>
      </w:r>
      <w:r w:rsidR="001D37CB">
        <w:rPr>
          <w:sz w:val="24"/>
          <w:szCs w:val="24"/>
          <w:lang w:eastAsia="ru-RU"/>
        </w:rPr>
        <w:t>ной работы на селе. Всего за 2021</w:t>
      </w:r>
      <w:r w:rsidRPr="001730D6">
        <w:rPr>
          <w:sz w:val="24"/>
          <w:szCs w:val="24"/>
          <w:lang w:eastAsia="ru-RU"/>
        </w:rPr>
        <w:t xml:space="preserve"> </w:t>
      </w:r>
      <w:r w:rsidR="001D37CB">
        <w:rPr>
          <w:sz w:val="24"/>
          <w:szCs w:val="24"/>
          <w:lang w:eastAsia="ru-RU"/>
        </w:rPr>
        <w:t>год было проведено 32</w:t>
      </w:r>
      <w:r>
        <w:rPr>
          <w:sz w:val="24"/>
          <w:szCs w:val="24"/>
          <w:lang w:eastAsia="ru-RU"/>
        </w:rPr>
        <w:t xml:space="preserve"> спортивно-массовых мероприятий</w:t>
      </w:r>
      <w:r w:rsidRPr="001730D6">
        <w:rPr>
          <w:sz w:val="24"/>
          <w:szCs w:val="24"/>
          <w:lang w:eastAsia="ru-RU"/>
        </w:rPr>
        <w:t>, в которых приняло участие 2</w:t>
      </w:r>
      <w:r>
        <w:rPr>
          <w:sz w:val="24"/>
          <w:szCs w:val="24"/>
          <w:lang w:eastAsia="ru-RU"/>
        </w:rPr>
        <w:t>600</w:t>
      </w:r>
      <w:r w:rsidRPr="001730D6">
        <w:rPr>
          <w:sz w:val="24"/>
          <w:szCs w:val="24"/>
          <w:lang w:eastAsia="ru-RU"/>
        </w:rPr>
        <w:t xml:space="preserve"> человек</w:t>
      </w:r>
      <w:r w:rsidR="001D37CB">
        <w:rPr>
          <w:sz w:val="24"/>
          <w:szCs w:val="24"/>
          <w:lang w:eastAsia="ru-RU"/>
        </w:rPr>
        <w:t xml:space="preserve"> и 20 мероприятий ГТО</w:t>
      </w:r>
      <w:r w:rsidRPr="001730D6">
        <w:rPr>
          <w:sz w:val="24"/>
          <w:szCs w:val="24"/>
          <w:lang w:eastAsia="ru-RU"/>
        </w:rPr>
        <w:t>.</w:t>
      </w:r>
    </w:p>
    <w:p w:rsidR="00B915DA" w:rsidRDefault="00B915DA" w:rsidP="00B915DA">
      <w:pPr>
        <w:pStyle w:val="af0"/>
        <w:jc w:val="both"/>
      </w:pPr>
      <w:r>
        <w:t xml:space="preserve"> Однако</w:t>
      </w:r>
      <w:proofErr w:type="gramStart"/>
      <w:r>
        <w:t>,</w:t>
      </w:r>
      <w:proofErr w:type="gramEnd"/>
      <w:r>
        <w:t xml:space="preserve"> остаются проблемы:</w:t>
      </w:r>
    </w:p>
    <w:p w:rsidR="00B915DA" w:rsidRDefault="00B915DA" w:rsidP="00B915DA">
      <w:pPr>
        <w:pStyle w:val="af0"/>
        <w:numPr>
          <w:ilvl w:val="0"/>
          <w:numId w:val="3"/>
        </w:numPr>
        <w:jc w:val="both"/>
      </w:pPr>
      <w:r>
        <w:t>обеспеченность многофункциональными современными спортивными сооружениями, материальная база спорта требует ежегодного вложения средств и обновления;</w:t>
      </w:r>
    </w:p>
    <w:p w:rsidR="00B915DA" w:rsidRDefault="00B915DA" w:rsidP="00B915DA">
      <w:pPr>
        <w:pStyle w:val="af0"/>
        <w:numPr>
          <w:ilvl w:val="0"/>
          <w:numId w:val="3"/>
        </w:numPr>
        <w:jc w:val="both"/>
      </w:pPr>
      <w:r>
        <w:t>необходимо совершенствовать систему организации физкультурно-массовой работы с различными категориями населения.</w:t>
      </w:r>
    </w:p>
    <w:p w:rsidR="00B915DA" w:rsidRDefault="00B915DA" w:rsidP="00B915DA">
      <w:pPr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Большую роль в системе отбора талантливой молодежи и подготовки спортивного резерва является участие в чемпионатах и первенствах области по различным видам спорта, а также проведение крупных спортивных мероприятий на территории Большемурашкинского муниципа</w:t>
      </w:r>
      <w:r w:rsidR="00E948BF">
        <w:rPr>
          <w:sz w:val="24"/>
          <w:szCs w:val="24"/>
        </w:rPr>
        <w:t>л</w:t>
      </w:r>
      <w:r>
        <w:rPr>
          <w:sz w:val="24"/>
          <w:szCs w:val="24"/>
        </w:rPr>
        <w:t xml:space="preserve">ьного </w:t>
      </w:r>
      <w:r w:rsidR="001D37CB">
        <w:rPr>
          <w:sz w:val="24"/>
          <w:szCs w:val="24"/>
        </w:rPr>
        <w:t>округа</w:t>
      </w:r>
      <w:r>
        <w:rPr>
          <w:sz w:val="24"/>
          <w:szCs w:val="24"/>
        </w:rPr>
        <w:t>.</w:t>
      </w:r>
    </w:p>
    <w:p w:rsidR="00B915DA" w:rsidRDefault="00B915DA" w:rsidP="00B915DA">
      <w:pPr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Особую роль в популяризации физической культуры и спорта в районе, увеличении числа детей, занимающихся спортом и отбору талантливой молодежи, </w:t>
      </w:r>
      <w:r w:rsidRPr="007D21BA">
        <w:rPr>
          <w:sz w:val="24"/>
          <w:szCs w:val="24"/>
        </w:rPr>
        <w:t xml:space="preserve">играет открытие новых многофункциональных спортивных площадок </w:t>
      </w:r>
      <w:r>
        <w:rPr>
          <w:sz w:val="24"/>
          <w:szCs w:val="24"/>
        </w:rPr>
        <w:t xml:space="preserve">в районе. Создание комфортных условий для занятий физкультурой и спортом играют немало важную роль в пропаганде здорового образа жизни. Также на этот фактор влияет и проведение крупных, массовых спортивных мероприятий на территории </w:t>
      </w:r>
      <w:r w:rsidR="001D37CB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. МБУ «Центр ФКИС» уже продолжительное время является центром проведения соревнований. На базе  спортивных залов учебных заведений проходят все районные первенства  и спортивные мероприятия. Проведение названных мероприятий способствует привлечению к занятиям физической культурой и спортом. </w:t>
      </w:r>
    </w:p>
    <w:p w:rsidR="00B915DA" w:rsidRDefault="00B915DA" w:rsidP="00B915DA">
      <w:pPr>
        <w:pStyle w:val="af0"/>
        <w:jc w:val="both"/>
        <w:rPr>
          <w:spacing w:val="2"/>
        </w:rPr>
      </w:pPr>
      <w:r>
        <w:tab/>
      </w:r>
    </w:p>
    <w:p w:rsidR="00B915DA" w:rsidRDefault="00B915DA" w:rsidP="00B915DA">
      <w:pPr>
        <w:pStyle w:val="af0"/>
        <w:jc w:val="center"/>
      </w:pPr>
      <w:r>
        <w:rPr>
          <w:b/>
          <w:bCs/>
        </w:rPr>
        <w:t>2.2. Цели, задачи</w:t>
      </w:r>
      <w:r>
        <w:t xml:space="preserve"> </w:t>
      </w:r>
    </w:p>
    <w:p w:rsidR="00B915DA" w:rsidRDefault="00B915DA" w:rsidP="00B915DA">
      <w:pPr>
        <w:pStyle w:val="af0"/>
        <w:jc w:val="center"/>
      </w:pPr>
    </w:p>
    <w:p w:rsidR="00B915DA" w:rsidRDefault="00B915DA" w:rsidP="00B915DA">
      <w:pPr>
        <w:pStyle w:val="af0"/>
        <w:ind w:firstLine="300"/>
        <w:jc w:val="both"/>
      </w:pPr>
      <w:r>
        <w:t xml:space="preserve">Основной целью Программы является создание условий, обеспечивающих возможность гражданам систематически заниматься физической культурой и спортом, подготовка спортсменов для участия на областных спортивных соревнованиях, создание условий для наиболее полного и качественного развития молодежи и реализации ее потенциала в интересах Большемурашкинского муниципального </w:t>
      </w:r>
      <w:r w:rsidR="00266AAB">
        <w:t>округа</w:t>
      </w:r>
      <w:r>
        <w:t>.</w:t>
      </w:r>
    </w:p>
    <w:p w:rsidR="00B915DA" w:rsidRDefault="00B915DA" w:rsidP="00B915DA">
      <w:pPr>
        <w:pStyle w:val="af0"/>
        <w:ind w:firstLine="300"/>
        <w:jc w:val="both"/>
      </w:pPr>
      <w:r>
        <w:t>В рамках достижения названной цели планируется решение следующих задач:</w:t>
      </w:r>
    </w:p>
    <w:p w:rsidR="00B915DA" w:rsidRDefault="00B915DA" w:rsidP="00B915DA">
      <w:pPr>
        <w:pStyle w:val="af0"/>
        <w:ind w:firstLine="300"/>
        <w:jc w:val="both"/>
      </w:pPr>
      <w:r>
        <w:t>1. Повышение мотивации граждан к регулярным занятиям физической культурой и спортом и ведению здорового образа жизни.</w:t>
      </w:r>
    </w:p>
    <w:p w:rsidR="00B915DA" w:rsidRDefault="00B915DA" w:rsidP="00B915DA">
      <w:pPr>
        <w:pStyle w:val="af0"/>
        <w:ind w:firstLine="300"/>
        <w:jc w:val="both"/>
      </w:pPr>
      <w:r>
        <w:t xml:space="preserve">2. Обеспечение успешного выступления </w:t>
      </w:r>
      <w:proofErr w:type="spellStart"/>
      <w:r w:rsidR="00701478">
        <w:t>Б</w:t>
      </w:r>
      <w:r>
        <w:t>ольшемурашкинских</w:t>
      </w:r>
      <w:proofErr w:type="spellEnd"/>
      <w:r>
        <w:t xml:space="preserve"> спортсменов на областных спортивных соревнованиях и совершенствование системы подготовки спортивного резерва.</w:t>
      </w:r>
    </w:p>
    <w:p w:rsidR="00B915DA" w:rsidRDefault="00B915DA" w:rsidP="00B915DA">
      <w:pPr>
        <w:pStyle w:val="af0"/>
        <w:ind w:firstLine="300"/>
        <w:jc w:val="both"/>
      </w:pPr>
      <w:r>
        <w:t xml:space="preserve">3. Проведение на высоком организационном уровне </w:t>
      </w:r>
      <w:r w:rsidR="00266AAB">
        <w:t>окружных, межокружных</w:t>
      </w:r>
      <w:r>
        <w:t>, зональных, областных,  спортивных мероприятий.</w:t>
      </w:r>
    </w:p>
    <w:p w:rsidR="00AD7569" w:rsidRDefault="00AD7569" w:rsidP="00B915DA">
      <w:pPr>
        <w:pStyle w:val="af0"/>
        <w:ind w:firstLine="300"/>
        <w:jc w:val="both"/>
      </w:pPr>
      <w:r>
        <w:t xml:space="preserve">4. </w:t>
      </w:r>
      <w:r w:rsidRPr="00AD7569">
        <w:t>Обеспечение эффективного управления в сфере физической культуры и спорта</w:t>
      </w:r>
      <w:r>
        <w:t>.</w:t>
      </w:r>
      <w:r w:rsidR="00701478">
        <w:br/>
        <w:t xml:space="preserve">     </w:t>
      </w:r>
      <w:r w:rsidR="00701478" w:rsidRPr="002B5897">
        <w:t xml:space="preserve">5.    Проведение </w:t>
      </w:r>
      <w:r w:rsidR="00242B2E" w:rsidRPr="002B5897">
        <w:t>фестивалей Всероссийского физкультурног</w:t>
      </w:r>
      <w:proofErr w:type="gramStart"/>
      <w:r w:rsidR="00242B2E" w:rsidRPr="002B5897">
        <w:t>о-</w:t>
      </w:r>
      <w:proofErr w:type="gramEnd"/>
      <w:r w:rsidR="00242B2E" w:rsidRPr="002B5897">
        <w:t xml:space="preserve"> спортивного комплекса «Готов к труду и оборе».</w:t>
      </w:r>
      <w:r w:rsidR="00242B2E">
        <w:t xml:space="preserve">  </w:t>
      </w:r>
    </w:p>
    <w:p w:rsidR="00B915DA" w:rsidRDefault="00B915DA" w:rsidP="00B915DA">
      <w:pPr>
        <w:pStyle w:val="af0"/>
        <w:ind w:firstLine="300"/>
        <w:jc w:val="both"/>
      </w:pPr>
    </w:p>
    <w:p w:rsidR="00FB0272" w:rsidRDefault="00FB0272" w:rsidP="00B915DA">
      <w:pPr>
        <w:pStyle w:val="af0"/>
        <w:jc w:val="center"/>
        <w:rPr>
          <w:b/>
          <w:bCs/>
        </w:rPr>
      </w:pPr>
    </w:p>
    <w:p w:rsidR="00FB0272" w:rsidRDefault="00FB0272" w:rsidP="00B915DA">
      <w:pPr>
        <w:pStyle w:val="af0"/>
        <w:jc w:val="center"/>
        <w:rPr>
          <w:b/>
          <w:bCs/>
        </w:rPr>
      </w:pPr>
    </w:p>
    <w:p w:rsidR="00FB0272" w:rsidRDefault="00FB0272" w:rsidP="00B915DA">
      <w:pPr>
        <w:pStyle w:val="af0"/>
        <w:jc w:val="center"/>
        <w:rPr>
          <w:b/>
          <w:bCs/>
        </w:rPr>
      </w:pPr>
    </w:p>
    <w:p w:rsidR="00B915DA" w:rsidRDefault="00B915DA" w:rsidP="00B915DA">
      <w:pPr>
        <w:pStyle w:val="af0"/>
        <w:jc w:val="center"/>
        <w:rPr>
          <w:b/>
          <w:bCs/>
        </w:rPr>
      </w:pPr>
      <w:r>
        <w:rPr>
          <w:b/>
          <w:bCs/>
        </w:rPr>
        <w:t>2.3. Сроки и этапы реализации муниципальной программы.</w:t>
      </w:r>
    </w:p>
    <w:p w:rsidR="00B915DA" w:rsidRDefault="00B915DA" w:rsidP="00B915DA">
      <w:pPr>
        <w:pStyle w:val="af0"/>
        <w:jc w:val="center"/>
      </w:pPr>
    </w:p>
    <w:p w:rsidR="00B915DA" w:rsidRDefault="00266AAB" w:rsidP="00B915DA">
      <w:pPr>
        <w:pStyle w:val="af0"/>
        <w:ind w:firstLine="300"/>
        <w:jc w:val="both"/>
      </w:pPr>
      <w:r>
        <w:t>Программа реализуется с  2023 года по 2025</w:t>
      </w:r>
      <w:r w:rsidR="00DF4EA0">
        <w:t xml:space="preserve"> </w:t>
      </w:r>
      <w:r w:rsidR="00B915DA">
        <w:t>год в один этап.</w:t>
      </w:r>
    </w:p>
    <w:p w:rsidR="00B915DA" w:rsidRDefault="00B915DA" w:rsidP="00B915DA">
      <w:pPr>
        <w:pStyle w:val="af0"/>
        <w:ind w:firstLine="300"/>
        <w:jc w:val="both"/>
      </w:pPr>
    </w:p>
    <w:p w:rsidR="00B915DA" w:rsidRDefault="00B915DA" w:rsidP="00B915DA">
      <w:pPr>
        <w:spacing w:line="100" w:lineRule="atLeast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2.4. Перечень основных мероприятий муниципальной программы</w:t>
      </w:r>
    </w:p>
    <w:p w:rsidR="00B915DA" w:rsidRDefault="00B915DA" w:rsidP="00B915DA">
      <w:pPr>
        <w:spacing w:line="100" w:lineRule="atLeast"/>
        <w:ind w:firstLine="709"/>
        <w:jc w:val="center"/>
        <w:rPr>
          <w:sz w:val="24"/>
          <w:szCs w:val="24"/>
        </w:rPr>
      </w:pPr>
    </w:p>
    <w:p w:rsidR="00B915DA" w:rsidRPr="007F3331" w:rsidRDefault="00B915DA" w:rsidP="00B915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F3331">
        <w:rPr>
          <w:sz w:val="24"/>
          <w:szCs w:val="24"/>
        </w:rPr>
        <w:t>Достижение цели Программы и решение в ней поставленных задач обеспечиваются реализацией пр</w:t>
      </w:r>
      <w:r>
        <w:rPr>
          <w:sz w:val="24"/>
          <w:szCs w:val="24"/>
        </w:rPr>
        <w:t>ограммных мероприятий в рамках 2</w:t>
      </w:r>
      <w:r w:rsidRPr="007F3331">
        <w:rPr>
          <w:sz w:val="24"/>
          <w:szCs w:val="24"/>
        </w:rPr>
        <w:t>-х Подпрограмм.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7F3331">
        <w:rPr>
          <w:sz w:val="24"/>
          <w:szCs w:val="24"/>
        </w:rPr>
        <w:t>еречень мероприятий в разрезе Подпрограмм, сроков реализации и источников финансиро</w:t>
      </w:r>
      <w:r>
        <w:rPr>
          <w:sz w:val="24"/>
          <w:szCs w:val="24"/>
        </w:rPr>
        <w:t xml:space="preserve">вания представлен в приложении   к настоящей Программе: 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</w:p>
    <w:p w:rsidR="00B915DA" w:rsidRDefault="00B915DA" w:rsidP="00B915DA">
      <w:pPr>
        <w:spacing w:line="276" w:lineRule="auto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2.5.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Индикаторы достижения цели и непосредственные результаты реализации муниципальной программы.  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Перечень целевых показателей носит открытый характер и предусматривает возможность корректировки в случаях появления новых социально-экономических обстоятельств, оказывающих существенное влияние на развитие физиче</w:t>
      </w:r>
      <w:r w:rsidR="001D37CB">
        <w:rPr>
          <w:sz w:val="24"/>
          <w:szCs w:val="24"/>
        </w:rPr>
        <w:t>ской культуры и спорта  в округе</w:t>
      </w:r>
      <w:r>
        <w:rPr>
          <w:sz w:val="24"/>
          <w:szCs w:val="24"/>
        </w:rPr>
        <w:t>, разработки дополнительных мероп</w:t>
      </w:r>
      <w:r w:rsidR="001D37CB">
        <w:rPr>
          <w:sz w:val="24"/>
          <w:szCs w:val="24"/>
        </w:rPr>
        <w:t>риятий за счет средств окружного</w:t>
      </w:r>
      <w:r>
        <w:rPr>
          <w:sz w:val="24"/>
          <w:szCs w:val="24"/>
        </w:rPr>
        <w:t xml:space="preserve"> бюджета. Индикаторы достижения цели и непосредственные результаты реализации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Программы приведены в таблице 1. </w:t>
      </w:r>
    </w:p>
    <w:p w:rsidR="00B915DA" w:rsidRDefault="00B915DA" w:rsidP="00B915DA">
      <w:pPr>
        <w:ind w:firstLine="709"/>
        <w:jc w:val="both"/>
      </w:pPr>
    </w:p>
    <w:p w:rsidR="00B915DA" w:rsidRDefault="00B915DA" w:rsidP="00B915DA">
      <w:pPr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Таблица 1. Сведения об индикаторах и непосредственных результатах.</w:t>
      </w:r>
    </w:p>
    <w:tbl>
      <w:tblPr>
        <w:tblW w:w="0" w:type="auto"/>
        <w:tblInd w:w="-191" w:type="dxa"/>
        <w:tblLayout w:type="fixed"/>
        <w:tblLook w:val="0000" w:firstRow="0" w:lastRow="0" w:firstColumn="0" w:lastColumn="0" w:noHBand="0" w:noVBand="0"/>
      </w:tblPr>
      <w:tblGrid>
        <w:gridCol w:w="660"/>
        <w:gridCol w:w="2880"/>
        <w:gridCol w:w="1395"/>
        <w:gridCol w:w="1855"/>
        <w:gridCol w:w="1855"/>
        <w:gridCol w:w="1855"/>
      </w:tblGrid>
      <w:tr w:rsidR="00B915DA" w:rsidTr="00D06428">
        <w:trPr>
          <w:tblHeader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индикатора/ непосредственного результата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индикатора / непосредственного результата</w:t>
            </w:r>
          </w:p>
        </w:tc>
      </w:tr>
      <w:tr w:rsidR="00B915DA" w:rsidTr="00D06428">
        <w:trPr>
          <w:trHeight w:val="653"/>
          <w:tblHeader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915DA" w:rsidRDefault="00266AAB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B915DA" w:rsidRDefault="00266AAB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5DA" w:rsidRDefault="00266AAB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B915DA" w:rsidTr="00D06428">
        <w:trPr>
          <w:trHeight w:val="235"/>
        </w:trPr>
        <w:tc>
          <w:tcPr>
            <w:tcW w:w="10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120CD8" w:rsidRDefault="00B915DA" w:rsidP="00D06428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120CD8">
              <w:rPr>
                <w:b/>
                <w:sz w:val="24"/>
                <w:szCs w:val="24"/>
              </w:rPr>
              <w:t xml:space="preserve">Муниципальная программа «Развитие физической культуры и спорта Большемурашкинского муниципального </w:t>
            </w:r>
            <w:r w:rsidR="00266AAB" w:rsidRPr="00120CD8">
              <w:rPr>
                <w:b/>
                <w:sz w:val="24"/>
                <w:szCs w:val="24"/>
              </w:rPr>
              <w:t>округа на 2023-2025</w:t>
            </w:r>
            <w:r w:rsidRPr="00120CD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20CD8">
              <w:rPr>
                <w:b/>
                <w:sz w:val="24"/>
                <w:szCs w:val="24"/>
              </w:rPr>
              <w:t>г</w:t>
            </w:r>
            <w:proofErr w:type="gramStart"/>
            <w:r w:rsidRPr="00120CD8">
              <w:rPr>
                <w:b/>
                <w:sz w:val="24"/>
                <w:szCs w:val="24"/>
              </w:rPr>
              <w:t>.г</w:t>
            </w:r>
            <w:proofErr w:type="spellEnd"/>
            <w:proofErr w:type="gramEnd"/>
            <w:r w:rsidRPr="00120CD8">
              <w:rPr>
                <w:b/>
                <w:sz w:val="24"/>
                <w:szCs w:val="24"/>
              </w:rPr>
              <w:t>»</w:t>
            </w:r>
          </w:p>
        </w:tc>
      </w:tr>
      <w:tr w:rsidR="00B915DA" w:rsidTr="00D06428">
        <w:trPr>
          <w:trHeight w:val="176"/>
        </w:trPr>
        <w:tc>
          <w:tcPr>
            <w:tcW w:w="10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FB0272" w:rsidRDefault="00B915DA" w:rsidP="00D06428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B0272">
              <w:rPr>
                <w:b/>
                <w:sz w:val="24"/>
                <w:szCs w:val="24"/>
              </w:rPr>
              <w:t>Индикаторы</w:t>
            </w:r>
          </w:p>
        </w:tc>
      </w:tr>
      <w:tr w:rsidR="000C1A42" w:rsidTr="00D0642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A42" w:rsidRDefault="000C1A42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A42" w:rsidRDefault="000C1A42" w:rsidP="006D2F54">
            <w:pPr>
              <w:pStyle w:val="af0"/>
              <w:snapToGrid w:val="0"/>
            </w:pPr>
            <w:r>
              <w:t xml:space="preserve">Доля граждан Большемурашкинского муниципального округа, систематически занимающихся физической культурой и спортом, в общей численности населения округа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A42" w:rsidRDefault="000C1A42" w:rsidP="006D2F54">
            <w:pPr>
              <w:pStyle w:val="af0"/>
              <w:snapToGrid w:val="0"/>
              <w:jc w:val="center"/>
            </w:pPr>
            <w:r>
              <w:t>%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A42" w:rsidRDefault="000C1A42" w:rsidP="006D2F54">
            <w:pPr>
              <w:pStyle w:val="af0"/>
              <w:snapToGrid w:val="0"/>
              <w:jc w:val="center"/>
            </w:pPr>
            <w:r>
              <w:t>30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A42" w:rsidRDefault="000C1A42" w:rsidP="006D2F54">
            <w:pPr>
              <w:pStyle w:val="af0"/>
              <w:snapToGrid w:val="0"/>
              <w:jc w:val="center"/>
            </w:pPr>
            <w:r>
              <w:t>30,5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A42" w:rsidRDefault="000C1A42" w:rsidP="006D2F54">
            <w:pPr>
              <w:pStyle w:val="af0"/>
              <w:snapToGrid w:val="0"/>
              <w:jc w:val="center"/>
            </w:pPr>
            <w:r>
              <w:t>31</w:t>
            </w:r>
          </w:p>
        </w:tc>
      </w:tr>
      <w:tr w:rsidR="00B915DA" w:rsidTr="00D0642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Pr="00083014" w:rsidRDefault="00B915DA" w:rsidP="00D06428">
            <w:pPr>
              <w:snapToGrid w:val="0"/>
              <w:rPr>
                <w:sz w:val="24"/>
                <w:szCs w:val="24"/>
                <w:highlight w:val="red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center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pStyle w:val="af0"/>
              <w:snapToGrid w:val="0"/>
              <w:jc w:val="center"/>
            </w:pPr>
          </w:p>
        </w:tc>
      </w:tr>
      <w:tr w:rsidR="009C3E08" w:rsidTr="00D0642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E08" w:rsidRDefault="00120CD8" w:rsidP="009C3E0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C3E08">
              <w:rPr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E08" w:rsidRPr="002B5897" w:rsidRDefault="009C3E08" w:rsidP="009C3E08">
            <w:pPr>
              <w:pStyle w:val="af0"/>
              <w:snapToGrid w:val="0"/>
            </w:pPr>
            <w:r w:rsidRPr="002B5897">
              <w:t>Доля населения, выполнившего нормативы испытани</w:t>
            </w:r>
            <w:proofErr w:type="gramStart"/>
            <w:r w:rsidRPr="002B5897">
              <w:t>й(</w:t>
            </w:r>
            <w:proofErr w:type="gramEnd"/>
            <w:r w:rsidRPr="002B5897">
              <w:t xml:space="preserve">тестов) Всероссийского физкультурно-спортивного комплекса «Готов к труду и обороне» ГТО, </w:t>
            </w:r>
            <w:r w:rsidR="00120CD8">
              <w:t>от систематически занимающихся физической культурой и спортом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E08" w:rsidRPr="002B5897" w:rsidRDefault="009C3E08" w:rsidP="009C3E08">
            <w:pPr>
              <w:pStyle w:val="af0"/>
              <w:snapToGrid w:val="0"/>
              <w:jc w:val="center"/>
            </w:pPr>
          </w:p>
          <w:p w:rsidR="009C3E08" w:rsidRPr="002B5897" w:rsidRDefault="009C3E08" w:rsidP="009C3E08">
            <w:pPr>
              <w:pStyle w:val="af0"/>
              <w:snapToGrid w:val="0"/>
              <w:jc w:val="center"/>
            </w:pPr>
          </w:p>
          <w:p w:rsidR="009C3E08" w:rsidRPr="002B5897" w:rsidRDefault="009C3E08" w:rsidP="009C3E08">
            <w:pPr>
              <w:pStyle w:val="af0"/>
              <w:snapToGrid w:val="0"/>
              <w:jc w:val="center"/>
            </w:pPr>
            <w:r w:rsidRPr="002B5897">
              <w:t>%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08" w:rsidRPr="002B5897" w:rsidRDefault="009C3E08" w:rsidP="009C3E08">
            <w:pPr>
              <w:pStyle w:val="af0"/>
              <w:snapToGrid w:val="0"/>
              <w:jc w:val="center"/>
            </w:pPr>
          </w:p>
          <w:p w:rsidR="009C3E08" w:rsidRPr="002B5897" w:rsidRDefault="00266AAB" w:rsidP="009C3E08">
            <w:r>
              <w:t>6,5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08" w:rsidRPr="002B5897" w:rsidRDefault="009C3E08" w:rsidP="009C3E08">
            <w:pPr>
              <w:pStyle w:val="af0"/>
              <w:snapToGrid w:val="0"/>
              <w:jc w:val="center"/>
            </w:pPr>
          </w:p>
          <w:p w:rsidR="009C3E08" w:rsidRPr="002B5897" w:rsidRDefault="00266AAB" w:rsidP="009C3E08">
            <w:pPr>
              <w:pStyle w:val="af0"/>
              <w:snapToGrid w:val="0"/>
              <w:jc w:val="center"/>
            </w:pPr>
            <w:r>
              <w:t>7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E08" w:rsidRPr="002B5897" w:rsidRDefault="009C3E08" w:rsidP="009C3E08">
            <w:pPr>
              <w:pStyle w:val="af0"/>
              <w:snapToGrid w:val="0"/>
              <w:jc w:val="center"/>
            </w:pPr>
          </w:p>
          <w:p w:rsidR="009C3E08" w:rsidRPr="002B5897" w:rsidRDefault="00266AAB" w:rsidP="009C3E08">
            <w:pPr>
              <w:pStyle w:val="af0"/>
              <w:snapToGrid w:val="0"/>
              <w:jc w:val="center"/>
            </w:pPr>
            <w:r>
              <w:t>7,5</w:t>
            </w:r>
          </w:p>
        </w:tc>
      </w:tr>
      <w:tr w:rsidR="00B915DA" w:rsidTr="00D06428">
        <w:tc>
          <w:tcPr>
            <w:tcW w:w="10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FB0272" w:rsidRDefault="00B915DA" w:rsidP="00D06428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B0272">
              <w:rPr>
                <w:b/>
                <w:sz w:val="24"/>
                <w:szCs w:val="24"/>
              </w:rPr>
              <w:lastRenderedPageBreak/>
              <w:t>Непосредственные результаты</w:t>
            </w:r>
          </w:p>
        </w:tc>
      </w:tr>
      <w:tr w:rsidR="00120CD8" w:rsidTr="00D0642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0CD8" w:rsidRDefault="00120CD8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0CD8" w:rsidRDefault="00120CD8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</w:t>
            </w:r>
            <w:r>
              <w:rPr>
                <w:color w:val="000000"/>
                <w:sz w:val="24"/>
                <w:szCs w:val="24"/>
              </w:rPr>
              <w:t xml:space="preserve"> граждан, систематически занимающихся физической культурой и спортом в общей численности населения  </w:t>
            </w:r>
            <w:r>
              <w:rPr>
                <w:sz w:val="24"/>
                <w:szCs w:val="24"/>
              </w:rPr>
              <w:t>округа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0CD8" w:rsidRDefault="00120CD8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D8" w:rsidRDefault="00120CD8" w:rsidP="006D2F54">
            <w:pPr>
              <w:pStyle w:val="af0"/>
              <w:snapToGrid w:val="0"/>
              <w:jc w:val="center"/>
            </w:pPr>
            <w:r>
              <w:t>3690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D8" w:rsidRDefault="00120CD8" w:rsidP="006D2F54">
            <w:pPr>
              <w:pStyle w:val="af0"/>
              <w:snapToGrid w:val="0"/>
              <w:jc w:val="center"/>
            </w:pPr>
            <w:r>
              <w:t>3715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D8" w:rsidRDefault="00120CD8" w:rsidP="006D2F54">
            <w:pPr>
              <w:pStyle w:val="af0"/>
              <w:snapToGrid w:val="0"/>
              <w:jc w:val="center"/>
            </w:pPr>
            <w:r>
              <w:t>3740</w:t>
            </w:r>
          </w:p>
        </w:tc>
      </w:tr>
      <w:tr w:rsidR="00120CD8" w:rsidTr="00D0642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0CD8" w:rsidRDefault="00120CD8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0CD8" w:rsidRPr="002B5897" w:rsidRDefault="00120CD8" w:rsidP="00FB0272">
            <w:pPr>
              <w:pStyle w:val="af0"/>
              <w:snapToGrid w:val="0"/>
            </w:pPr>
            <w:r w:rsidRPr="002B5897">
              <w:t>Доля населения,</w:t>
            </w:r>
            <w:r>
              <w:t xml:space="preserve"> </w:t>
            </w:r>
            <w:r w:rsidRPr="002B5897">
              <w:t>выполнившего нормативы испытани</w:t>
            </w:r>
            <w:proofErr w:type="gramStart"/>
            <w:r w:rsidRPr="002B5897">
              <w:t>й(</w:t>
            </w:r>
            <w:proofErr w:type="gramEnd"/>
            <w:r w:rsidRPr="002B5897">
              <w:t xml:space="preserve">тестов) Всероссийского физкультурно-спортивного комплекса «Готов к труду и обороне» ГТО, </w:t>
            </w:r>
            <w:r>
              <w:t xml:space="preserve">от систематически занимающихся физической культурой и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0CD8" w:rsidRPr="002B5897" w:rsidRDefault="00120CD8" w:rsidP="006D2F54">
            <w:pPr>
              <w:pStyle w:val="af0"/>
              <w:snapToGrid w:val="0"/>
              <w:jc w:val="center"/>
            </w:pPr>
            <w:r>
              <w:t>Чел.</w:t>
            </w:r>
          </w:p>
          <w:p w:rsidR="00120CD8" w:rsidRPr="002B5897" w:rsidRDefault="00120CD8" w:rsidP="006D2F54">
            <w:pPr>
              <w:pStyle w:val="af0"/>
              <w:snapToGrid w:val="0"/>
              <w:jc w:val="center"/>
            </w:pPr>
          </w:p>
          <w:p w:rsidR="00120CD8" w:rsidRPr="002B5897" w:rsidRDefault="00120CD8" w:rsidP="006D2F54">
            <w:pPr>
              <w:pStyle w:val="af0"/>
              <w:snapToGrid w:val="0"/>
              <w:jc w:val="center"/>
            </w:pPr>
            <w:r>
              <w:t>чел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D8" w:rsidRPr="002B5897" w:rsidRDefault="00120CD8" w:rsidP="006D2F54">
            <w:pPr>
              <w:pStyle w:val="af0"/>
              <w:snapToGrid w:val="0"/>
              <w:jc w:val="center"/>
            </w:pPr>
          </w:p>
          <w:p w:rsidR="00120CD8" w:rsidRPr="002B5897" w:rsidRDefault="00120CD8" w:rsidP="006D2F54">
            <w:r>
              <w:t>239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D8" w:rsidRPr="002B5897" w:rsidRDefault="00120CD8" w:rsidP="006D2F54">
            <w:pPr>
              <w:pStyle w:val="af0"/>
              <w:snapToGrid w:val="0"/>
              <w:jc w:val="center"/>
            </w:pPr>
          </w:p>
          <w:p w:rsidR="00120CD8" w:rsidRPr="002B5897" w:rsidRDefault="00120CD8" w:rsidP="006D2F54">
            <w:pPr>
              <w:pStyle w:val="af0"/>
              <w:snapToGrid w:val="0"/>
              <w:jc w:val="center"/>
            </w:pPr>
            <w:r>
              <w:t>260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0CD8" w:rsidRPr="002B5897" w:rsidRDefault="00120CD8" w:rsidP="006D2F54">
            <w:pPr>
              <w:pStyle w:val="af0"/>
              <w:snapToGrid w:val="0"/>
              <w:jc w:val="center"/>
            </w:pPr>
          </w:p>
          <w:p w:rsidR="00120CD8" w:rsidRPr="002B5897" w:rsidRDefault="00120CD8" w:rsidP="006D2F54">
            <w:pPr>
              <w:pStyle w:val="af0"/>
              <w:snapToGrid w:val="0"/>
              <w:jc w:val="center"/>
            </w:pPr>
            <w:r>
              <w:t>280</w:t>
            </w:r>
          </w:p>
        </w:tc>
      </w:tr>
      <w:tr w:rsidR="003A56A7" w:rsidTr="00D0642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56A7" w:rsidRDefault="003A56A7" w:rsidP="003A56A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56A7" w:rsidRPr="002B5897" w:rsidRDefault="003A56A7" w:rsidP="003A56A7">
            <w:pPr>
              <w:pStyle w:val="af0"/>
              <w:snapToGrid w:val="0"/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56A7" w:rsidRDefault="003A56A7" w:rsidP="003A56A7">
            <w:pPr>
              <w:pStyle w:val="af0"/>
              <w:snapToGrid w:val="0"/>
              <w:jc w:val="center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6A7" w:rsidRDefault="003A56A7" w:rsidP="003A56A7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6A7" w:rsidRDefault="003A56A7" w:rsidP="003A56A7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6A7" w:rsidRDefault="003A56A7" w:rsidP="003A56A7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242B2E" w:rsidRDefault="00242B2E" w:rsidP="00F874BA">
      <w:pPr>
        <w:spacing w:line="100" w:lineRule="atLeast"/>
        <w:rPr>
          <w:b/>
          <w:sz w:val="24"/>
          <w:szCs w:val="24"/>
        </w:rPr>
      </w:pPr>
    </w:p>
    <w:p w:rsidR="00242B2E" w:rsidRDefault="00242B2E" w:rsidP="00B915DA">
      <w:pPr>
        <w:spacing w:line="100" w:lineRule="atLeast"/>
        <w:ind w:firstLine="708"/>
        <w:jc w:val="center"/>
        <w:rPr>
          <w:b/>
          <w:sz w:val="24"/>
          <w:szCs w:val="24"/>
        </w:rPr>
      </w:pPr>
    </w:p>
    <w:p w:rsidR="00B915DA" w:rsidRDefault="00B915DA" w:rsidP="00B915DA">
      <w:pPr>
        <w:spacing w:line="100" w:lineRule="atLeast"/>
        <w:ind w:firstLine="708"/>
        <w:jc w:val="center"/>
        <w:rPr>
          <w:b/>
          <w:sz w:val="24"/>
          <w:szCs w:val="24"/>
        </w:rPr>
      </w:pPr>
      <w:r w:rsidRPr="00FB0272">
        <w:rPr>
          <w:b/>
          <w:sz w:val="24"/>
          <w:szCs w:val="24"/>
        </w:rPr>
        <w:t>2.6. Обоснование объема финансовых ресурсов</w:t>
      </w:r>
    </w:p>
    <w:p w:rsidR="00B915DA" w:rsidRDefault="00B915DA" w:rsidP="00B915DA">
      <w:pPr>
        <w:spacing w:line="100" w:lineRule="atLeast"/>
        <w:ind w:firstLine="708"/>
        <w:jc w:val="center"/>
        <w:rPr>
          <w:b/>
          <w:sz w:val="24"/>
          <w:szCs w:val="24"/>
        </w:rPr>
      </w:pPr>
    </w:p>
    <w:p w:rsidR="00B915DA" w:rsidRDefault="00B915DA" w:rsidP="00B915DA">
      <w:pPr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финансирования Программы составляет  </w:t>
      </w:r>
      <w:r w:rsidR="00FB0272">
        <w:rPr>
          <w:sz w:val="24"/>
          <w:szCs w:val="24"/>
        </w:rPr>
        <w:t>14729,5</w:t>
      </w:r>
      <w:r w:rsidR="005C4C2C" w:rsidRPr="00A22C51">
        <w:rPr>
          <w:color w:val="FF0000"/>
          <w:sz w:val="24"/>
          <w:szCs w:val="24"/>
        </w:rPr>
        <w:t xml:space="preserve"> </w:t>
      </w:r>
      <w:proofErr w:type="spellStart"/>
      <w:r w:rsidRPr="002B5897">
        <w:rPr>
          <w:b/>
          <w:color w:val="000000" w:themeColor="text1"/>
          <w:sz w:val="24"/>
          <w:szCs w:val="24"/>
          <w:u w:val="single"/>
        </w:rPr>
        <w:t>тыс</w:t>
      </w:r>
      <w:proofErr w:type="gramStart"/>
      <w:r w:rsidRPr="002B5897">
        <w:rPr>
          <w:b/>
          <w:color w:val="000000" w:themeColor="text1"/>
          <w:sz w:val="24"/>
          <w:szCs w:val="24"/>
          <w:u w:val="single"/>
        </w:rPr>
        <w:t>.р</w:t>
      </w:r>
      <w:proofErr w:type="gramEnd"/>
      <w:r w:rsidRPr="002B5897">
        <w:rPr>
          <w:b/>
          <w:color w:val="000000" w:themeColor="text1"/>
          <w:sz w:val="24"/>
          <w:szCs w:val="24"/>
          <w:u w:val="single"/>
        </w:rPr>
        <w:t>ублей</w:t>
      </w:r>
      <w:proofErr w:type="spellEnd"/>
      <w:r w:rsidRPr="002B5897">
        <w:rPr>
          <w:color w:val="000000" w:themeColor="text1"/>
          <w:sz w:val="24"/>
          <w:szCs w:val="24"/>
        </w:rPr>
        <w:t>, в том чи</w:t>
      </w:r>
      <w:r w:rsidR="00FB0272">
        <w:rPr>
          <w:color w:val="000000" w:themeColor="text1"/>
          <w:sz w:val="24"/>
          <w:szCs w:val="24"/>
        </w:rPr>
        <w:t>с</w:t>
      </w:r>
      <w:r w:rsidRPr="002B5897">
        <w:rPr>
          <w:color w:val="000000" w:themeColor="text1"/>
          <w:sz w:val="24"/>
          <w:szCs w:val="24"/>
        </w:rPr>
        <w:t xml:space="preserve">ле по бюджетам : Федеральный бюджет – 0,00 </w:t>
      </w:r>
      <w:proofErr w:type="spellStart"/>
      <w:r w:rsidRPr="002B5897">
        <w:rPr>
          <w:color w:val="000000" w:themeColor="text1"/>
          <w:sz w:val="24"/>
          <w:szCs w:val="24"/>
        </w:rPr>
        <w:t>тыс</w:t>
      </w:r>
      <w:proofErr w:type="gramStart"/>
      <w:r w:rsidRPr="002B5897">
        <w:rPr>
          <w:color w:val="000000" w:themeColor="text1"/>
          <w:sz w:val="24"/>
          <w:szCs w:val="24"/>
        </w:rPr>
        <w:t>.р</w:t>
      </w:r>
      <w:proofErr w:type="gramEnd"/>
      <w:r w:rsidRPr="002B5897">
        <w:rPr>
          <w:color w:val="000000" w:themeColor="text1"/>
          <w:sz w:val="24"/>
          <w:szCs w:val="24"/>
        </w:rPr>
        <w:t>ублей</w:t>
      </w:r>
      <w:proofErr w:type="spellEnd"/>
      <w:r w:rsidRPr="002B5897">
        <w:rPr>
          <w:color w:val="000000" w:themeColor="text1"/>
          <w:sz w:val="24"/>
          <w:szCs w:val="24"/>
        </w:rPr>
        <w:t xml:space="preserve">., Областной бюджет – </w:t>
      </w:r>
      <w:r w:rsidR="00F874BA">
        <w:rPr>
          <w:color w:val="000000" w:themeColor="text1"/>
          <w:sz w:val="24"/>
          <w:szCs w:val="24"/>
        </w:rPr>
        <w:t>0</w:t>
      </w:r>
      <w:r w:rsidR="00D06428" w:rsidRPr="002B5897">
        <w:rPr>
          <w:color w:val="000000" w:themeColor="text1"/>
          <w:sz w:val="24"/>
          <w:szCs w:val="24"/>
        </w:rPr>
        <w:t xml:space="preserve"> </w:t>
      </w:r>
      <w:proofErr w:type="spellStart"/>
      <w:r w:rsidRPr="002B5897">
        <w:rPr>
          <w:color w:val="000000" w:themeColor="text1"/>
          <w:sz w:val="24"/>
          <w:szCs w:val="24"/>
        </w:rPr>
        <w:t>тыс.рублей</w:t>
      </w:r>
      <w:proofErr w:type="spellEnd"/>
      <w:r w:rsidRPr="002B5897">
        <w:rPr>
          <w:color w:val="000000" w:themeColor="text1"/>
          <w:sz w:val="24"/>
          <w:szCs w:val="24"/>
        </w:rPr>
        <w:t xml:space="preserve">., Местный бюджет – </w:t>
      </w:r>
      <w:r w:rsidR="00FB0272">
        <w:rPr>
          <w:color w:val="000000" w:themeColor="text1"/>
          <w:sz w:val="24"/>
          <w:szCs w:val="24"/>
        </w:rPr>
        <w:t>14729,5</w:t>
      </w:r>
      <w:r w:rsidR="00D06428" w:rsidRPr="002B5897">
        <w:rPr>
          <w:color w:val="000000" w:themeColor="text1"/>
          <w:sz w:val="24"/>
          <w:szCs w:val="24"/>
        </w:rPr>
        <w:t xml:space="preserve"> </w:t>
      </w:r>
      <w:r w:rsidRPr="002B5897">
        <w:rPr>
          <w:color w:val="000000" w:themeColor="text1"/>
          <w:sz w:val="24"/>
          <w:szCs w:val="24"/>
        </w:rPr>
        <w:t xml:space="preserve"> </w:t>
      </w:r>
      <w:proofErr w:type="spellStart"/>
      <w:r w:rsidRPr="002B5897">
        <w:rPr>
          <w:color w:val="000000" w:themeColor="text1"/>
          <w:sz w:val="24"/>
          <w:szCs w:val="24"/>
        </w:rPr>
        <w:t>тыс.рублей</w:t>
      </w:r>
      <w:proofErr w:type="spellEnd"/>
      <w:r w:rsidRPr="002B5897">
        <w:rPr>
          <w:color w:val="000000" w:themeColor="text1"/>
          <w:sz w:val="24"/>
          <w:szCs w:val="24"/>
        </w:rPr>
        <w:t>, В</w:t>
      </w:r>
      <w:r w:rsidR="00FB0272">
        <w:rPr>
          <w:color w:val="000000" w:themeColor="text1"/>
          <w:sz w:val="24"/>
          <w:szCs w:val="24"/>
        </w:rPr>
        <w:t xml:space="preserve"> </w:t>
      </w:r>
      <w:proofErr w:type="spellStart"/>
      <w:r w:rsidRPr="002B5897">
        <w:rPr>
          <w:color w:val="000000" w:themeColor="text1"/>
          <w:sz w:val="24"/>
          <w:szCs w:val="24"/>
        </w:rPr>
        <w:t>небюждетные</w:t>
      </w:r>
      <w:proofErr w:type="spellEnd"/>
      <w:r w:rsidRPr="002B5897">
        <w:rPr>
          <w:color w:val="000000" w:themeColor="text1"/>
          <w:sz w:val="24"/>
          <w:szCs w:val="24"/>
        </w:rPr>
        <w:t xml:space="preserve"> источники – </w:t>
      </w:r>
      <w:r w:rsidR="00FB0272">
        <w:rPr>
          <w:color w:val="000000" w:themeColor="text1"/>
          <w:sz w:val="24"/>
          <w:szCs w:val="24"/>
        </w:rPr>
        <w:t>00</w:t>
      </w:r>
      <w:r w:rsidRPr="002B5897">
        <w:rPr>
          <w:color w:val="000000" w:themeColor="text1"/>
          <w:sz w:val="24"/>
          <w:szCs w:val="24"/>
        </w:rPr>
        <w:t xml:space="preserve">,00 </w:t>
      </w:r>
      <w:proofErr w:type="spellStart"/>
      <w:r w:rsidRPr="002B5897">
        <w:rPr>
          <w:color w:val="000000" w:themeColor="text1"/>
          <w:sz w:val="24"/>
          <w:szCs w:val="24"/>
        </w:rPr>
        <w:t>тыс.рублей</w:t>
      </w:r>
      <w:proofErr w:type="spellEnd"/>
    </w:p>
    <w:p w:rsidR="00B915DA" w:rsidRDefault="00B915DA" w:rsidP="00B915DA">
      <w:pPr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ежегодной оценки эффективности и результативности реализации Программы возможно перераспределение объемов средств по направлениям, отдельным мероприятиям и годам.</w:t>
      </w:r>
    </w:p>
    <w:p w:rsidR="00B915DA" w:rsidRDefault="00B915DA" w:rsidP="00B915DA">
      <w:pPr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Ресурсное обеспечение расходов на реализацию Программы за счет всех</w:t>
      </w:r>
      <w:r w:rsidR="00E948BF">
        <w:rPr>
          <w:sz w:val="24"/>
          <w:szCs w:val="24"/>
        </w:rPr>
        <w:t xml:space="preserve"> источников отражено</w:t>
      </w:r>
      <w:r>
        <w:rPr>
          <w:sz w:val="24"/>
          <w:szCs w:val="24"/>
        </w:rPr>
        <w:t xml:space="preserve"> в таблице 2.</w:t>
      </w:r>
    </w:p>
    <w:p w:rsidR="00B915DA" w:rsidRDefault="00B915DA" w:rsidP="00B915DA">
      <w:pPr>
        <w:ind w:firstLine="709"/>
        <w:jc w:val="both"/>
        <w:rPr>
          <w:szCs w:val="28"/>
        </w:rPr>
      </w:pPr>
    </w:p>
    <w:p w:rsidR="00B915DA" w:rsidRDefault="00B915DA" w:rsidP="00B915DA">
      <w:pPr>
        <w:spacing w:line="100" w:lineRule="atLeast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Таблица 2. Ресурсное обеспечение расходов на реализацию муниципальной программы</w:t>
      </w:r>
    </w:p>
    <w:p w:rsidR="00B915DA" w:rsidRDefault="00B915DA" w:rsidP="00B915DA">
      <w:pPr>
        <w:spacing w:line="100" w:lineRule="atLeast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за счет всех источников финансирования</w:t>
      </w:r>
    </w:p>
    <w:p w:rsidR="00B915DA" w:rsidRDefault="00B915DA" w:rsidP="00B915DA">
      <w:pPr>
        <w:spacing w:line="360" w:lineRule="auto"/>
        <w:ind w:firstLine="709"/>
        <w:jc w:val="center"/>
        <w:rPr>
          <w:sz w:val="24"/>
          <w:szCs w:val="24"/>
        </w:rPr>
      </w:pPr>
    </w:p>
    <w:tbl>
      <w:tblPr>
        <w:tblW w:w="1061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35"/>
        <w:gridCol w:w="2295"/>
        <w:gridCol w:w="1290"/>
        <w:gridCol w:w="1605"/>
        <w:gridCol w:w="1389"/>
        <w:gridCol w:w="1196"/>
      </w:tblGrid>
      <w:tr w:rsidR="00B915DA" w:rsidTr="00D06428">
        <w:trPr>
          <w:cantSplit/>
          <w:trHeight w:val="548"/>
          <w:tblHeader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Статус/Наименование программы (подпрограммы)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Предполагаемый объём финансирования, тыс. руб.</w:t>
            </w:r>
          </w:p>
        </w:tc>
        <w:tc>
          <w:tcPr>
            <w:tcW w:w="5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реализации</w:t>
            </w:r>
          </w:p>
        </w:tc>
      </w:tr>
      <w:tr w:rsidR="00B915DA" w:rsidTr="00D06428">
        <w:trPr>
          <w:cantSplit/>
          <w:trHeight w:val="240"/>
          <w:tblHeader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ind w:left="-106" w:right="-59"/>
              <w:jc w:val="center"/>
              <w:rPr>
                <w:sz w:val="24"/>
                <w:szCs w:val="24"/>
              </w:rPr>
            </w:pPr>
          </w:p>
          <w:p w:rsidR="00B915DA" w:rsidRDefault="00B915DA" w:rsidP="00D06428">
            <w:pPr>
              <w:snapToGrid w:val="0"/>
              <w:ind w:left="-106" w:right="-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874BA">
              <w:rPr>
                <w:sz w:val="24"/>
                <w:szCs w:val="24"/>
              </w:rPr>
              <w:t>3</w:t>
            </w:r>
          </w:p>
          <w:p w:rsidR="00B915DA" w:rsidRDefault="00B915DA" w:rsidP="00D06428">
            <w:pPr>
              <w:snapToGrid w:val="0"/>
              <w:ind w:left="-106" w:right="-59"/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F874BA">
            <w:pPr>
              <w:snapToGrid w:val="0"/>
              <w:ind w:left="-106" w:right="-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874BA">
              <w:rPr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15DA" w:rsidRDefault="00B915DA" w:rsidP="00F874BA">
            <w:pPr>
              <w:snapToGrid w:val="0"/>
              <w:ind w:left="-106" w:right="-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874BA">
              <w:rPr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5DA" w:rsidRDefault="00B915DA" w:rsidP="00D06428">
            <w:pPr>
              <w:snapToGrid w:val="0"/>
              <w:ind w:left="-106" w:right="-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FB0272" w:rsidTr="002801D3">
        <w:trPr>
          <w:cantSplit/>
          <w:trHeight w:val="162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физической культуры и спорта Большемурашкинского муниципального округа»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ind w:left="-102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в том  числе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DB0F3A" w:rsidTr="00D06428">
        <w:trPr>
          <w:cantSplit/>
          <w:trHeight w:val="15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885F5A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885F5A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885F5A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885F5A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B0F3A" w:rsidTr="00D06428">
        <w:trPr>
          <w:cantSplit/>
          <w:trHeight w:val="15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B0272" w:rsidTr="002801D3">
        <w:trPr>
          <w:cantSplit/>
          <w:trHeight w:val="15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DB0F3A" w:rsidTr="00D06428">
        <w:trPr>
          <w:cantSplit/>
          <w:trHeight w:val="158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ВнБ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B0272" w:rsidTr="002801D3">
        <w:trPr>
          <w:cantSplit/>
          <w:trHeight w:val="198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1</w:t>
            </w:r>
          </w:p>
          <w:p w:rsidR="00FB0272" w:rsidRDefault="00FB0272" w:rsidP="00D0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физической культуры и массового спорта»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snapToGrid w:val="0"/>
              <w:ind w:left="-106" w:right="-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B0272" w:rsidTr="009544CC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Default="00FB0272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272" w:rsidRPr="00564645" w:rsidRDefault="00FB0272" w:rsidP="00A72D8B">
            <w:pPr>
              <w:snapToGrid w:val="0"/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4736,5</w:t>
            </w: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ВнБ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A22C51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B0F3A" w:rsidTr="00D06428">
        <w:trPr>
          <w:cantSplit/>
          <w:trHeight w:val="198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</w:t>
            </w:r>
          </w:p>
          <w:p w:rsidR="00DB0F3A" w:rsidRDefault="00DB0F3A" w:rsidP="00D06428">
            <w:pPr>
              <w:jc w:val="center"/>
              <w:rPr>
                <w:sz w:val="24"/>
                <w:szCs w:val="24"/>
              </w:rPr>
            </w:pPr>
            <w:r w:rsidRPr="00E478E4">
              <w:rPr>
                <w:b/>
                <w:sz w:val="24"/>
                <w:szCs w:val="24"/>
              </w:rPr>
              <w:t xml:space="preserve">« </w:t>
            </w:r>
            <w:r w:rsidRPr="00E478E4">
              <w:rPr>
                <w:sz w:val="24"/>
                <w:szCs w:val="24"/>
              </w:rPr>
              <w:t xml:space="preserve">Развитие инфраструктуры </w:t>
            </w:r>
            <w:r>
              <w:rPr>
                <w:sz w:val="24"/>
                <w:szCs w:val="24"/>
              </w:rPr>
              <w:t>для занятий  физической культурой и спортом</w:t>
            </w:r>
            <w:r w:rsidRPr="00E478E4">
              <w:rPr>
                <w:sz w:val="24"/>
                <w:szCs w:val="24"/>
              </w:rPr>
              <w:t xml:space="preserve"> Большемурашкинского муниципального </w:t>
            </w:r>
            <w:r w:rsidR="00266AAB">
              <w:rPr>
                <w:sz w:val="24"/>
                <w:szCs w:val="24"/>
              </w:rPr>
              <w:t>округа</w:t>
            </w:r>
            <w:r w:rsidRPr="00E478E4">
              <w:rPr>
                <w:sz w:val="24"/>
                <w:szCs w:val="24"/>
              </w:rPr>
              <w:t>»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66AAB" w:rsidRDefault="00DB0F3A" w:rsidP="00D06428">
            <w:pPr>
              <w:autoSpaceDE w:val="0"/>
              <w:snapToGrid w:val="0"/>
              <w:ind w:left="-106" w:right="-99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66AAB" w:rsidRDefault="00DB0F3A" w:rsidP="00D06428">
            <w:pPr>
              <w:autoSpaceDE w:val="0"/>
              <w:snapToGrid w:val="0"/>
              <w:ind w:left="-106" w:right="-99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66AAB" w:rsidRDefault="00DB0F3A" w:rsidP="00D06428">
            <w:pPr>
              <w:autoSpaceDE w:val="0"/>
              <w:snapToGrid w:val="0"/>
              <w:ind w:left="-106" w:right="-99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66AAB" w:rsidRDefault="00DB0F3A" w:rsidP="00D06428">
            <w:pPr>
              <w:autoSpaceDE w:val="0"/>
              <w:snapToGrid w:val="0"/>
              <w:ind w:left="-106" w:right="-99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D06428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2801D3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2801D3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  <w:r w:rsidRPr="002B589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2801D3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  <w:r w:rsidRPr="002B5897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F3A" w:rsidRPr="002B5897" w:rsidRDefault="00DB0F3A" w:rsidP="002801D3">
            <w:pPr>
              <w:autoSpaceDE w:val="0"/>
              <w:snapToGrid w:val="0"/>
              <w:ind w:left="-106" w:right="-9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B0F3A" w:rsidTr="00D06428">
        <w:trPr>
          <w:cantSplit/>
          <w:trHeight w:val="197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ВнБ</w:t>
            </w:r>
            <w:proofErr w:type="spell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Default="00DB0F3A" w:rsidP="00D06428">
            <w:pPr>
              <w:snapToGrid w:val="0"/>
              <w:ind w:left="-106"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Default="00DB0F3A" w:rsidP="00D06428">
            <w:pPr>
              <w:snapToGrid w:val="0"/>
              <w:ind w:left="-106"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F3A" w:rsidRDefault="00DB0F3A" w:rsidP="00D06428">
            <w:pPr>
              <w:snapToGrid w:val="0"/>
              <w:ind w:left="-106"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F3A" w:rsidRDefault="00DB0F3A" w:rsidP="00D06428">
            <w:pPr>
              <w:snapToGrid w:val="0"/>
              <w:ind w:left="-106" w:right="-99"/>
              <w:jc w:val="center"/>
              <w:rPr>
                <w:sz w:val="24"/>
                <w:szCs w:val="24"/>
              </w:rPr>
            </w:pPr>
          </w:p>
        </w:tc>
      </w:tr>
    </w:tbl>
    <w:p w:rsidR="00B915DA" w:rsidRDefault="00B915DA" w:rsidP="00B915DA">
      <w:pPr>
        <w:jc w:val="center"/>
      </w:pPr>
    </w:p>
    <w:p w:rsidR="00B915DA" w:rsidRDefault="00B915DA" w:rsidP="00B915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2.7. Анализ рисков реализации муниципальной программы</w:t>
      </w:r>
    </w:p>
    <w:p w:rsidR="00B915DA" w:rsidRDefault="00B915DA" w:rsidP="00B915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К внешним факторам, негативно влияющим на реализацию Программы, относятся:</w:t>
      </w:r>
    </w:p>
    <w:p w:rsidR="00B915DA" w:rsidRDefault="00B915DA" w:rsidP="00B915DA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Финансовые риски:</w:t>
      </w:r>
    </w:p>
    <w:p w:rsidR="00B915DA" w:rsidRDefault="00B915DA" w:rsidP="00B915DA">
      <w:pPr>
        <w:tabs>
          <w:tab w:val="left" w:pos="709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высокая инфляция;</w:t>
      </w:r>
    </w:p>
    <w:p w:rsidR="00B915DA" w:rsidRDefault="00B915DA" w:rsidP="00B915DA">
      <w:pPr>
        <w:tabs>
          <w:tab w:val="left" w:pos="709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кризис банковской системы; </w:t>
      </w:r>
    </w:p>
    <w:p w:rsidR="00B915DA" w:rsidRDefault="00B915DA" w:rsidP="00B915DA">
      <w:pPr>
        <w:tabs>
          <w:tab w:val="left" w:pos="709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сокращение объемов финансирования из местного бюджета на реализацию Программы.</w:t>
      </w:r>
    </w:p>
    <w:p w:rsidR="00B915DA" w:rsidRDefault="00B915DA" w:rsidP="00B915DA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Организационные риски:</w:t>
      </w:r>
    </w:p>
    <w:p w:rsidR="00B915DA" w:rsidRDefault="00B915DA" w:rsidP="00B915DA">
      <w:pPr>
        <w:numPr>
          <w:ilvl w:val="0"/>
          <w:numId w:val="5"/>
        </w:numPr>
        <w:tabs>
          <w:tab w:val="clear" w:pos="720"/>
          <w:tab w:val="left" w:pos="709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снижение количественных показателей объемов предоставляемых услуг населению;</w:t>
      </w:r>
    </w:p>
    <w:p w:rsidR="00B915DA" w:rsidRPr="008F6719" w:rsidRDefault="00B915DA" w:rsidP="00B915DA">
      <w:pPr>
        <w:numPr>
          <w:ilvl w:val="0"/>
          <w:numId w:val="5"/>
        </w:numPr>
        <w:tabs>
          <w:tab w:val="clear" w:pos="720"/>
          <w:tab w:val="left" w:pos="709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снижение интереса к занятиям физической </w:t>
      </w:r>
      <w:r w:rsidRPr="008F6719">
        <w:rPr>
          <w:sz w:val="24"/>
          <w:szCs w:val="24"/>
        </w:rPr>
        <w:t>культурой и спортом у населения;</w:t>
      </w:r>
    </w:p>
    <w:p w:rsidR="00B915DA" w:rsidRPr="008F6719" w:rsidRDefault="00B915DA" w:rsidP="00B915DA">
      <w:pPr>
        <w:jc w:val="both"/>
        <w:rPr>
          <w:sz w:val="24"/>
          <w:szCs w:val="24"/>
        </w:rPr>
      </w:pPr>
      <w:r w:rsidRPr="008F6719">
        <w:rPr>
          <w:sz w:val="24"/>
          <w:szCs w:val="24"/>
        </w:rPr>
        <w:t xml:space="preserve">   С целью ограничения финансового риска необходимо ежегодно корректировать перечень и объемы финансирования программных мероприятий.</w:t>
      </w:r>
    </w:p>
    <w:p w:rsidR="00B915DA" w:rsidRDefault="00B915DA" w:rsidP="00B915DA">
      <w:pPr>
        <w:pStyle w:val="af0"/>
        <w:ind w:firstLine="300"/>
        <w:jc w:val="both"/>
      </w:pPr>
      <w:r w:rsidRPr="008F6719">
        <w:rPr>
          <w:color w:val="auto"/>
        </w:rPr>
        <w:t>Способом снижения организационных рисков являются</w:t>
      </w:r>
      <w:r>
        <w:t xml:space="preserve"> усиление контроля за ходом выполнения программных мероприятий, ежегодная  публикация данны</w:t>
      </w:r>
      <w:r w:rsidR="00E948BF">
        <w:t xml:space="preserve">х о ходе реализации Программы, </w:t>
      </w:r>
      <w:r>
        <w:t xml:space="preserve"> а также оперативное реагирование на изменения  законодательства в части принятия соответствующего нормативного правового акта Большемурашкинского муниципального района</w:t>
      </w:r>
      <w:proofErr w:type="gramStart"/>
      <w:r>
        <w:t xml:space="preserve"> .</w:t>
      </w:r>
      <w:proofErr w:type="gramEnd"/>
    </w:p>
    <w:p w:rsidR="00B915DA" w:rsidRDefault="00B915DA" w:rsidP="00B915DA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3. Подпрограммы  муниципальной программы</w:t>
      </w:r>
      <w:r>
        <w:rPr>
          <w:sz w:val="24"/>
          <w:szCs w:val="24"/>
        </w:rPr>
        <w:t>.</w:t>
      </w:r>
    </w:p>
    <w:p w:rsidR="00B915DA" w:rsidRDefault="00B915DA" w:rsidP="00B915DA">
      <w:pPr>
        <w:pStyle w:val="af1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3.1. Подпрограмма 1 </w:t>
      </w:r>
      <w:r>
        <w:rPr>
          <w:b/>
          <w:sz w:val="24"/>
          <w:szCs w:val="24"/>
        </w:rPr>
        <w:t>«Развитие физической культуры и массового спорта»</w:t>
      </w:r>
    </w:p>
    <w:p w:rsidR="00B915DA" w:rsidRDefault="00B915DA" w:rsidP="00B915DA">
      <w:pPr>
        <w:pStyle w:val="af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B915DA" w:rsidRDefault="00B915DA" w:rsidP="00B915DA">
      <w:pPr>
        <w:pStyle w:val="af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3.1.1  Паспорт подпрограммы 1.</w:t>
      </w:r>
    </w:p>
    <w:p w:rsidR="00B915DA" w:rsidRDefault="00B915DA" w:rsidP="00B915DA">
      <w:pPr>
        <w:pStyle w:val="af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42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4"/>
        <w:gridCol w:w="516"/>
        <w:gridCol w:w="1319"/>
        <w:gridCol w:w="1835"/>
        <w:gridCol w:w="566"/>
        <w:gridCol w:w="635"/>
        <w:gridCol w:w="634"/>
        <w:gridCol w:w="148"/>
        <w:gridCol w:w="851"/>
        <w:gridCol w:w="837"/>
      </w:tblGrid>
      <w:tr w:rsidR="00B915DA" w:rsidTr="00D06428">
        <w:trPr>
          <w:cantSplit/>
          <w:trHeight w:val="240"/>
        </w:trPr>
        <w:tc>
          <w:tcPr>
            <w:tcW w:w="2964" w:type="dxa"/>
            <w:shd w:val="clear" w:color="auto" w:fill="auto"/>
          </w:tcPr>
          <w:p w:rsidR="00B915DA" w:rsidRDefault="00B915DA" w:rsidP="00D06428">
            <w:pPr>
              <w:pStyle w:val="af1"/>
              <w:snapToGri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 п</w:t>
            </w:r>
            <w:r>
              <w:rPr>
                <w:bCs/>
                <w:sz w:val="24"/>
                <w:szCs w:val="24"/>
              </w:rPr>
              <w:t>одпрограммы 1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Большемурашкинского муниципального </w:t>
            </w:r>
            <w:r w:rsidR="00266AAB" w:rsidRPr="00266AAB">
              <w:rPr>
                <w:szCs w:val="24"/>
              </w:rPr>
              <w:t>округа</w:t>
            </w:r>
          </w:p>
        </w:tc>
      </w:tr>
      <w:tr w:rsidR="00B915DA" w:rsidTr="00D06428">
        <w:trPr>
          <w:cantSplit/>
          <w:trHeight w:val="922"/>
        </w:trPr>
        <w:tc>
          <w:tcPr>
            <w:tcW w:w="2964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B4F81">
              <w:rPr>
                <w:rFonts w:ascii="Times New Roman" w:hAnsi="Times New Roman" w:cs="Times New Roman"/>
                <w:sz w:val="24"/>
                <w:szCs w:val="24"/>
              </w:rPr>
              <w:t xml:space="preserve">оординатор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 1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Pr="00E63566" w:rsidRDefault="00B915DA" w:rsidP="00D06428">
            <w:pPr>
              <w:tabs>
                <w:tab w:val="left" w:pos="-3220"/>
              </w:tabs>
              <w:snapToGrid w:val="0"/>
              <w:jc w:val="both"/>
              <w:rPr>
                <w:sz w:val="24"/>
                <w:szCs w:val="24"/>
              </w:rPr>
            </w:pPr>
            <w:r w:rsidRPr="00E63566">
              <w:rPr>
                <w:sz w:val="24"/>
                <w:szCs w:val="24"/>
              </w:rPr>
              <w:t xml:space="preserve">  Администрация Большемурашкинского муниципального </w:t>
            </w:r>
            <w:r w:rsidR="00266AAB">
              <w:rPr>
                <w:sz w:val="24"/>
                <w:szCs w:val="24"/>
              </w:rPr>
              <w:t>округа</w:t>
            </w:r>
            <w:r w:rsidRPr="00E63566">
              <w:rPr>
                <w:sz w:val="24"/>
                <w:szCs w:val="24"/>
              </w:rPr>
              <w:t xml:space="preserve"> </w:t>
            </w:r>
          </w:p>
          <w:p w:rsidR="00B915DA" w:rsidRPr="00E63566" w:rsidRDefault="00B915DA" w:rsidP="00D06428">
            <w:pPr>
              <w:tabs>
                <w:tab w:val="left" w:pos="-3220"/>
              </w:tabs>
              <w:ind w:left="360"/>
              <w:rPr>
                <w:sz w:val="24"/>
                <w:szCs w:val="24"/>
              </w:rPr>
            </w:pPr>
          </w:p>
        </w:tc>
      </w:tr>
      <w:tr w:rsidR="00B915DA" w:rsidTr="00D06428">
        <w:trPr>
          <w:cantSplit/>
          <w:trHeight w:val="240"/>
        </w:trPr>
        <w:tc>
          <w:tcPr>
            <w:tcW w:w="2964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Default="00B915DA" w:rsidP="00D06428">
            <w:pPr>
              <w:tabs>
                <w:tab w:val="left" w:pos="-322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«Центр ФКИС» Большемурашкинского муниципального </w:t>
            </w:r>
            <w:r w:rsidR="00266AAB">
              <w:rPr>
                <w:sz w:val="24"/>
                <w:szCs w:val="24"/>
              </w:rPr>
              <w:t>округа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64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граждан к регулярным занятиям физической культурой и массовым спортом, активному отдыху, ведению здорового образа жизни.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64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подпрограммы 1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Pr="002B5897" w:rsidRDefault="00B915DA" w:rsidP="00D06428">
            <w:pPr>
              <w:numPr>
                <w:ilvl w:val="0"/>
                <w:numId w:val="8"/>
              </w:numPr>
              <w:tabs>
                <w:tab w:val="left" w:pos="276"/>
              </w:tabs>
              <w:snapToGrid w:val="0"/>
              <w:ind w:left="276" w:hanging="180"/>
              <w:jc w:val="both"/>
              <w:rPr>
                <w:sz w:val="24"/>
                <w:szCs w:val="24"/>
              </w:rPr>
            </w:pPr>
            <w:r w:rsidRPr="002B5897">
              <w:rPr>
                <w:sz w:val="24"/>
                <w:szCs w:val="24"/>
              </w:rPr>
              <w:t>Обеспечение доступности занятий физической культурой и спортом для различных категорий граждан;</w:t>
            </w:r>
          </w:p>
          <w:p w:rsidR="00B915DA" w:rsidRPr="002B5897" w:rsidRDefault="00B915DA" w:rsidP="00D06428">
            <w:pPr>
              <w:numPr>
                <w:ilvl w:val="0"/>
                <w:numId w:val="8"/>
              </w:numPr>
              <w:tabs>
                <w:tab w:val="left" w:pos="276"/>
              </w:tabs>
              <w:ind w:left="276" w:hanging="180"/>
              <w:jc w:val="both"/>
              <w:rPr>
                <w:sz w:val="24"/>
                <w:szCs w:val="24"/>
              </w:rPr>
            </w:pPr>
            <w:r w:rsidRPr="002B5897">
              <w:rPr>
                <w:sz w:val="24"/>
                <w:szCs w:val="24"/>
              </w:rPr>
              <w:t xml:space="preserve">Создание условий для максимального вовлечения жителей </w:t>
            </w:r>
            <w:r w:rsidR="00056E34">
              <w:rPr>
                <w:sz w:val="24"/>
                <w:szCs w:val="24"/>
              </w:rPr>
              <w:t>округа</w:t>
            </w:r>
            <w:r w:rsidRPr="002B5897">
              <w:rPr>
                <w:sz w:val="24"/>
                <w:szCs w:val="24"/>
              </w:rPr>
              <w:t xml:space="preserve"> различного возраста в регулярные занятия физической культурой и спортом и приобщение их к здоровому образу жизни;</w:t>
            </w:r>
          </w:p>
          <w:p w:rsidR="00B915DA" w:rsidRPr="002B5897" w:rsidRDefault="00B915DA" w:rsidP="00D06428">
            <w:pPr>
              <w:numPr>
                <w:ilvl w:val="0"/>
                <w:numId w:val="8"/>
              </w:numPr>
              <w:tabs>
                <w:tab w:val="left" w:pos="276"/>
              </w:tabs>
              <w:ind w:left="276" w:hanging="180"/>
              <w:jc w:val="both"/>
              <w:rPr>
                <w:sz w:val="24"/>
                <w:szCs w:val="24"/>
              </w:rPr>
            </w:pPr>
            <w:r w:rsidRPr="002B5897">
              <w:rPr>
                <w:sz w:val="24"/>
                <w:szCs w:val="24"/>
              </w:rPr>
              <w:t>Создание условий для повышения профессионального уровня работников физической культуры и спорта.</w:t>
            </w:r>
          </w:p>
          <w:p w:rsidR="00CA6AAA" w:rsidRPr="002B5897" w:rsidRDefault="00CA6AAA" w:rsidP="00D06428">
            <w:pPr>
              <w:numPr>
                <w:ilvl w:val="0"/>
                <w:numId w:val="8"/>
              </w:numPr>
              <w:tabs>
                <w:tab w:val="left" w:pos="276"/>
              </w:tabs>
              <w:ind w:left="276" w:hanging="180"/>
              <w:jc w:val="both"/>
              <w:rPr>
                <w:sz w:val="24"/>
                <w:szCs w:val="24"/>
              </w:rPr>
            </w:pPr>
            <w:r w:rsidRPr="002B5897">
              <w:rPr>
                <w:sz w:val="24"/>
                <w:szCs w:val="24"/>
              </w:rPr>
              <w:t>Проведение фестивалей Всероссийского физкультурног</w:t>
            </w:r>
            <w:proofErr w:type="gramStart"/>
            <w:r w:rsidRPr="002B5897">
              <w:rPr>
                <w:sz w:val="24"/>
                <w:szCs w:val="24"/>
              </w:rPr>
              <w:t>о-</w:t>
            </w:r>
            <w:proofErr w:type="gramEnd"/>
            <w:r w:rsidRPr="002B5897">
              <w:rPr>
                <w:sz w:val="24"/>
                <w:szCs w:val="24"/>
              </w:rPr>
              <w:t xml:space="preserve"> спортивного комплекса «Готов к труду и оборе».  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64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Default="00B915DA" w:rsidP="00056E3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предусмотрена в  один этап в период  с 20</w:t>
            </w:r>
            <w:r w:rsidR="00D06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6E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20</w:t>
            </w:r>
            <w:r w:rsidR="00D06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6E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</w:tr>
      <w:tr w:rsidR="00B915DA" w:rsidTr="00D06428">
        <w:trPr>
          <w:cantSplit/>
          <w:trHeight w:val="555"/>
        </w:trPr>
        <w:tc>
          <w:tcPr>
            <w:tcW w:w="2964" w:type="dxa"/>
            <w:vMerge w:val="restart"/>
            <w:shd w:val="clear" w:color="auto" w:fill="auto"/>
          </w:tcPr>
          <w:p w:rsidR="00B915DA" w:rsidRPr="001815E2" w:rsidRDefault="00B915DA" w:rsidP="00D064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15E2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Pr="001815E2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(тыс. рублей)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815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</w:p>
        </w:tc>
        <w:tc>
          <w:tcPr>
            <w:tcW w:w="7341" w:type="dxa"/>
            <w:gridSpan w:val="9"/>
            <w:shd w:val="clear" w:color="auto" w:fill="auto"/>
          </w:tcPr>
          <w:p w:rsidR="00B915DA" w:rsidRDefault="00B915DA" w:rsidP="008C5EB8">
            <w:pPr>
              <w:pStyle w:val="ConsPlusCell"/>
              <w:snapToGri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 составит _</w:t>
            </w:r>
            <w:r w:rsidR="008C5EB8">
              <w:rPr>
                <w:rFonts w:ascii="Times New Roman" w:hAnsi="Times New Roman" w:cs="Times New Roman"/>
                <w:sz w:val="24"/>
                <w:szCs w:val="24"/>
              </w:rPr>
              <w:t>11495,3</w:t>
            </w:r>
            <w:r w:rsidRPr="009B1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тыс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</w:tr>
      <w:tr w:rsidR="00B915DA" w:rsidTr="00D06428">
        <w:trPr>
          <w:cantSplit/>
          <w:trHeight w:val="111"/>
        </w:trPr>
        <w:tc>
          <w:tcPr>
            <w:tcW w:w="2964" w:type="dxa"/>
            <w:vMerge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:rsidR="00B915DA" w:rsidRDefault="00B915DA" w:rsidP="00056E3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56E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B915DA" w:rsidRDefault="00B915DA" w:rsidP="00056E3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56E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B915DA" w:rsidRDefault="00B915DA" w:rsidP="00056E3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56E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B915DA" w:rsidTr="00D06428">
        <w:trPr>
          <w:cantSplit/>
          <w:trHeight w:val="111"/>
        </w:trPr>
        <w:tc>
          <w:tcPr>
            <w:tcW w:w="2964" w:type="dxa"/>
            <w:vMerge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835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3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DA" w:rsidTr="00D06428">
        <w:trPr>
          <w:cantSplit/>
          <w:trHeight w:val="111"/>
        </w:trPr>
        <w:tc>
          <w:tcPr>
            <w:tcW w:w="2964" w:type="dxa"/>
            <w:vMerge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835" w:type="dxa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3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shd w:val="clear" w:color="auto" w:fill="auto"/>
          </w:tcPr>
          <w:p w:rsidR="00B915DA" w:rsidRDefault="00B915DA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272" w:rsidTr="00D06428">
        <w:trPr>
          <w:cantSplit/>
          <w:trHeight w:val="111"/>
        </w:trPr>
        <w:tc>
          <w:tcPr>
            <w:tcW w:w="2964" w:type="dxa"/>
            <w:vMerge/>
            <w:shd w:val="clear" w:color="auto" w:fill="auto"/>
          </w:tcPr>
          <w:p w:rsidR="00FB0272" w:rsidRDefault="00FB0272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shd w:val="clear" w:color="auto" w:fill="auto"/>
          </w:tcPr>
          <w:p w:rsidR="00FB0272" w:rsidRDefault="00FB0272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835" w:type="dxa"/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14709,5</w:t>
            </w:r>
          </w:p>
        </w:tc>
        <w:tc>
          <w:tcPr>
            <w:tcW w:w="1835" w:type="dxa"/>
            <w:gridSpan w:val="3"/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4736,5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FB0272" w:rsidRPr="00564645" w:rsidRDefault="00FB0272" w:rsidP="00A72D8B">
            <w:pPr>
              <w:pStyle w:val="af0"/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5236,5</w:t>
            </w:r>
          </w:p>
        </w:tc>
      </w:tr>
      <w:tr w:rsidR="007640C8" w:rsidTr="00D06428">
        <w:trPr>
          <w:cantSplit/>
          <w:trHeight w:val="111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ВнБ</w:t>
            </w:r>
            <w:proofErr w:type="spellEnd"/>
          </w:p>
        </w:tc>
        <w:tc>
          <w:tcPr>
            <w:tcW w:w="1835" w:type="dxa"/>
            <w:shd w:val="clear" w:color="auto" w:fill="auto"/>
          </w:tcPr>
          <w:p w:rsidR="007640C8" w:rsidRPr="002B5897" w:rsidRDefault="007640C8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5" w:type="dxa"/>
            <w:gridSpan w:val="3"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0C8" w:rsidTr="00D06428">
        <w:trPr>
          <w:cantSplit/>
          <w:trHeight w:val="120"/>
        </w:trPr>
        <w:tc>
          <w:tcPr>
            <w:tcW w:w="2964" w:type="dxa"/>
            <w:vMerge w:val="restart"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516" w:type="dxa"/>
            <w:vMerge w:val="restart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  <w:r>
              <w:t>№</w:t>
            </w:r>
          </w:p>
          <w:p w:rsidR="007640C8" w:rsidRDefault="007640C8" w:rsidP="00D06428">
            <w:pPr>
              <w:pStyle w:val="af0"/>
              <w:snapToGrid w:val="0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  <w:r>
              <w:t>Наименование индикатора/непосредственного результата</w:t>
            </w:r>
          </w:p>
        </w:tc>
        <w:tc>
          <w:tcPr>
            <w:tcW w:w="635" w:type="dxa"/>
            <w:vMerge w:val="restart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  <w:r>
              <w:t>ед. измерения</w:t>
            </w:r>
          </w:p>
        </w:tc>
        <w:tc>
          <w:tcPr>
            <w:tcW w:w="782" w:type="dxa"/>
            <w:gridSpan w:val="2"/>
            <w:vMerge w:val="restart"/>
            <w:shd w:val="clear" w:color="auto" w:fill="auto"/>
          </w:tcPr>
          <w:p w:rsidR="007640C8" w:rsidRDefault="007640C8" w:rsidP="00F874BA">
            <w:pPr>
              <w:pStyle w:val="af0"/>
              <w:snapToGrid w:val="0"/>
              <w:jc w:val="center"/>
            </w:pPr>
            <w:r>
              <w:t>202</w:t>
            </w:r>
            <w:r w:rsidR="00F874BA">
              <w:t>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640C8" w:rsidRDefault="007640C8" w:rsidP="00F874BA">
            <w:pPr>
              <w:pStyle w:val="af0"/>
              <w:snapToGrid w:val="0"/>
              <w:jc w:val="center"/>
            </w:pPr>
            <w:r>
              <w:t>202</w:t>
            </w:r>
            <w:r w:rsidR="00F874BA">
              <w:t>4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7640C8" w:rsidRDefault="007640C8" w:rsidP="00F874BA">
            <w:pPr>
              <w:pStyle w:val="af0"/>
              <w:snapToGrid w:val="0"/>
              <w:jc w:val="both"/>
            </w:pPr>
            <w:r>
              <w:t>202</w:t>
            </w:r>
            <w:r w:rsidR="00F874BA">
              <w:t>5</w:t>
            </w:r>
            <w:r>
              <w:t xml:space="preserve"> </w:t>
            </w:r>
          </w:p>
        </w:tc>
      </w:tr>
      <w:tr w:rsidR="007640C8" w:rsidTr="00D06428">
        <w:trPr>
          <w:cantSplit/>
          <w:trHeight w:val="120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3720" w:type="dxa"/>
            <w:gridSpan w:val="3"/>
            <w:shd w:val="clear" w:color="auto" w:fill="auto"/>
          </w:tcPr>
          <w:p w:rsidR="007640C8" w:rsidRPr="00BD350E" w:rsidRDefault="007640C8" w:rsidP="00D06428">
            <w:pPr>
              <w:pStyle w:val="af0"/>
              <w:snapToGrid w:val="0"/>
              <w:jc w:val="both"/>
              <w:rPr>
                <w:b/>
              </w:rPr>
            </w:pPr>
            <w:r w:rsidRPr="00BD350E">
              <w:rPr>
                <w:b/>
              </w:rPr>
              <w:t>Индикаторы:</w:t>
            </w:r>
          </w:p>
        </w:tc>
        <w:tc>
          <w:tcPr>
            <w:tcW w:w="635" w:type="dxa"/>
            <w:vMerge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782" w:type="dxa"/>
            <w:gridSpan w:val="2"/>
            <w:vMerge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837" w:type="dxa"/>
            <w:vMerge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</w:tr>
      <w:tr w:rsidR="000C1A42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0C1A42" w:rsidRDefault="000C1A42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0C1A42" w:rsidRDefault="000C1A42" w:rsidP="00D06428">
            <w:pPr>
              <w:pStyle w:val="af0"/>
              <w:snapToGrid w:val="0"/>
              <w:jc w:val="both"/>
            </w:pPr>
            <w:r>
              <w:t>1.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0C1A42" w:rsidRDefault="000C1A42" w:rsidP="006D2F54">
            <w:pPr>
              <w:pStyle w:val="af0"/>
              <w:snapToGrid w:val="0"/>
            </w:pPr>
            <w:r>
              <w:t xml:space="preserve">Доля граждан Большемурашкинского муниципального округа, систематически занимающихся физической культурой и спортом, в общей численности населения округа </w:t>
            </w:r>
          </w:p>
        </w:tc>
        <w:tc>
          <w:tcPr>
            <w:tcW w:w="635" w:type="dxa"/>
            <w:shd w:val="clear" w:color="auto" w:fill="auto"/>
          </w:tcPr>
          <w:p w:rsidR="000C1A42" w:rsidRDefault="000C1A42" w:rsidP="006D2F54">
            <w:pPr>
              <w:pStyle w:val="af0"/>
              <w:snapToGrid w:val="0"/>
              <w:jc w:val="center"/>
            </w:pPr>
            <w:r>
              <w:t>%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0C1A42" w:rsidRDefault="000C1A42" w:rsidP="00BD350E">
            <w:pPr>
              <w:pStyle w:val="af0"/>
              <w:snapToGrid w:val="0"/>
              <w:jc w:val="center"/>
            </w:pPr>
            <w:r>
              <w:t>3</w:t>
            </w:r>
            <w:r w:rsidR="00BD350E">
              <w:t>1</w:t>
            </w:r>
          </w:p>
        </w:tc>
        <w:tc>
          <w:tcPr>
            <w:tcW w:w="851" w:type="dxa"/>
            <w:shd w:val="clear" w:color="auto" w:fill="auto"/>
          </w:tcPr>
          <w:p w:rsidR="000C1A42" w:rsidRDefault="000C1A42" w:rsidP="00BD350E">
            <w:pPr>
              <w:pStyle w:val="af0"/>
              <w:snapToGrid w:val="0"/>
              <w:jc w:val="center"/>
            </w:pPr>
            <w:r>
              <w:t>3</w:t>
            </w:r>
            <w:r w:rsidR="00BD350E">
              <w:t>1</w:t>
            </w:r>
            <w:r>
              <w:t>,5</w:t>
            </w:r>
          </w:p>
        </w:tc>
        <w:tc>
          <w:tcPr>
            <w:tcW w:w="837" w:type="dxa"/>
            <w:shd w:val="clear" w:color="auto" w:fill="auto"/>
          </w:tcPr>
          <w:p w:rsidR="000C1A42" w:rsidRDefault="000C1A42" w:rsidP="00BD350E">
            <w:pPr>
              <w:pStyle w:val="af0"/>
              <w:snapToGrid w:val="0"/>
              <w:jc w:val="center"/>
            </w:pPr>
            <w:r>
              <w:t>3</w:t>
            </w:r>
            <w:r w:rsidR="00BD350E">
              <w:t>2</w:t>
            </w:r>
          </w:p>
        </w:tc>
      </w:tr>
      <w:tr w:rsidR="007640C8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3720" w:type="dxa"/>
            <w:gridSpan w:val="3"/>
            <w:shd w:val="clear" w:color="auto" w:fill="auto"/>
          </w:tcPr>
          <w:p w:rsidR="007640C8" w:rsidRPr="002F4245" w:rsidRDefault="007640C8" w:rsidP="00D06428">
            <w:pPr>
              <w:pStyle w:val="af0"/>
              <w:snapToGrid w:val="0"/>
              <w:rPr>
                <w:color w:val="auto"/>
              </w:rPr>
            </w:pPr>
          </w:p>
        </w:tc>
        <w:tc>
          <w:tcPr>
            <w:tcW w:w="635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7640C8" w:rsidRDefault="007640C8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837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</w:p>
        </w:tc>
      </w:tr>
      <w:tr w:rsidR="007640C8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3720" w:type="dxa"/>
            <w:gridSpan w:val="3"/>
            <w:shd w:val="clear" w:color="auto" w:fill="auto"/>
          </w:tcPr>
          <w:p w:rsidR="007640C8" w:rsidRPr="002B5897" w:rsidRDefault="007640C8" w:rsidP="00D06428">
            <w:pPr>
              <w:pStyle w:val="af0"/>
              <w:snapToGrid w:val="0"/>
            </w:pPr>
          </w:p>
        </w:tc>
        <w:tc>
          <w:tcPr>
            <w:tcW w:w="635" w:type="dxa"/>
            <w:shd w:val="clear" w:color="auto" w:fill="auto"/>
          </w:tcPr>
          <w:p w:rsidR="007640C8" w:rsidRPr="002B5897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7640C8" w:rsidRPr="002B5897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640C8" w:rsidRPr="002B5897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837" w:type="dxa"/>
            <w:shd w:val="clear" w:color="auto" w:fill="auto"/>
          </w:tcPr>
          <w:p w:rsidR="007640C8" w:rsidRPr="002B5897" w:rsidRDefault="007640C8" w:rsidP="00D06428">
            <w:pPr>
              <w:pStyle w:val="af0"/>
              <w:snapToGrid w:val="0"/>
              <w:jc w:val="center"/>
            </w:pPr>
          </w:p>
        </w:tc>
      </w:tr>
      <w:tr w:rsidR="000C1A42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0C1A42" w:rsidRDefault="000C1A42" w:rsidP="00AE32F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0C1A42" w:rsidRDefault="000C1A42" w:rsidP="00AE32F2">
            <w:pPr>
              <w:pStyle w:val="af0"/>
              <w:snapToGrid w:val="0"/>
              <w:jc w:val="both"/>
            </w:pPr>
            <w:r>
              <w:t>2.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0C1A42" w:rsidRPr="002B5897" w:rsidRDefault="000C1A42" w:rsidP="006D2F54">
            <w:pPr>
              <w:pStyle w:val="af0"/>
              <w:snapToGrid w:val="0"/>
            </w:pPr>
            <w:r w:rsidRPr="002B5897">
              <w:t>Доля населения, выполнившего нормативы испытани</w:t>
            </w:r>
            <w:proofErr w:type="gramStart"/>
            <w:r w:rsidRPr="002B5897">
              <w:t>й(</w:t>
            </w:r>
            <w:proofErr w:type="gramEnd"/>
            <w:r w:rsidRPr="002B5897">
              <w:t xml:space="preserve">тестов) Всероссийского физкультурно-спортивного комплекса «Готов к труду и обороне» ГТО, </w:t>
            </w:r>
            <w:r>
              <w:t>от систематически занимающихся физической культурой и спортом</w:t>
            </w:r>
          </w:p>
        </w:tc>
        <w:tc>
          <w:tcPr>
            <w:tcW w:w="635" w:type="dxa"/>
            <w:shd w:val="clear" w:color="auto" w:fill="auto"/>
          </w:tcPr>
          <w:p w:rsidR="000C1A42" w:rsidRPr="002B5897" w:rsidRDefault="000C1A42" w:rsidP="006D2F54">
            <w:pPr>
              <w:pStyle w:val="af0"/>
              <w:snapToGrid w:val="0"/>
              <w:jc w:val="center"/>
            </w:pPr>
          </w:p>
          <w:p w:rsidR="000C1A42" w:rsidRPr="002B5897" w:rsidRDefault="000C1A42" w:rsidP="006D2F54">
            <w:pPr>
              <w:pStyle w:val="af0"/>
              <w:snapToGrid w:val="0"/>
              <w:jc w:val="center"/>
            </w:pPr>
          </w:p>
          <w:p w:rsidR="000C1A42" w:rsidRPr="002B5897" w:rsidRDefault="000C1A42" w:rsidP="006D2F54">
            <w:pPr>
              <w:pStyle w:val="af0"/>
              <w:snapToGrid w:val="0"/>
              <w:jc w:val="center"/>
            </w:pPr>
            <w:r w:rsidRPr="002B5897">
              <w:t>%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0C1A42" w:rsidRPr="002B5897" w:rsidRDefault="000C1A42" w:rsidP="006D2F54">
            <w:pPr>
              <w:pStyle w:val="af0"/>
              <w:snapToGrid w:val="0"/>
              <w:jc w:val="center"/>
            </w:pPr>
          </w:p>
          <w:p w:rsidR="000C1A42" w:rsidRPr="002B5897" w:rsidRDefault="000C1A42" w:rsidP="006D2F54">
            <w:r>
              <w:t>6,5</w:t>
            </w:r>
          </w:p>
        </w:tc>
        <w:tc>
          <w:tcPr>
            <w:tcW w:w="851" w:type="dxa"/>
            <w:shd w:val="clear" w:color="auto" w:fill="auto"/>
          </w:tcPr>
          <w:p w:rsidR="000C1A42" w:rsidRPr="002B5897" w:rsidRDefault="000C1A42" w:rsidP="006D2F54">
            <w:pPr>
              <w:pStyle w:val="af0"/>
              <w:snapToGrid w:val="0"/>
              <w:jc w:val="center"/>
            </w:pPr>
          </w:p>
          <w:p w:rsidR="000C1A42" w:rsidRPr="002B5897" w:rsidRDefault="000C1A42" w:rsidP="006D2F54">
            <w:pPr>
              <w:pStyle w:val="af0"/>
              <w:snapToGrid w:val="0"/>
              <w:jc w:val="center"/>
            </w:pPr>
            <w:r>
              <w:t>7</w:t>
            </w:r>
          </w:p>
        </w:tc>
        <w:tc>
          <w:tcPr>
            <w:tcW w:w="837" w:type="dxa"/>
            <w:shd w:val="clear" w:color="auto" w:fill="auto"/>
          </w:tcPr>
          <w:p w:rsidR="000C1A42" w:rsidRPr="002B5897" w:rsidRDefault="000C1A42" w:rsidP="006D2F54">
            <w:pPr>
              <w:pStyle w:val="af0"/>
              <w:snapToGrid w:val="0"/>
              <w:jc w:val="center"/>
            </w:pPr>
          </w:p>
          <w:p w:rsidR="000C1A42" w:rsidRPr="002B5897" w:rsidRDefault="000C1A42" w:rsidP="006D2F54">
            <w:pPr>
              <w:pStyle w:val="af0"/>
              <w:snapToGrid w:val="0"/>
              <w:jc w:val="center"/>
            </w:pPr>
            <w:r>
              <w:t>7,5</w:t>
            </w:r>
          </w:p>
        </w:tc>
      </w:tr>
      <w:tr w:rsidR="007640C8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</w:pPr>
          </w:p>
        </w:tc>
        <w:tc>
          <w:tcPr>
            <w:tcW w:w="3720" w:type="dxa"/>
            <w:gridSpan w:val="3"/>
            <w:shd w:val="clear" w:color="auto" w:fill="auto"/>
          </w:tcPr>
          <w:p w:rsidR="007640C8" w:rsidRPr="00BD350E" w:rsidRDefault="007640C8" w:rsidP="00D06428">
            <w:pPr>
              <w:pStyle w:val="af0"/>
              <w:snapToGrid w:val="0"/>
              <w:rPr>
                <w:b/>
              </w:rPr>
            </w:pPr>
            <w:r w:rsidRPr="00BD350E">
              <w:rPr>
                <w:b/>
              </w:rPr>
              <w:t>Непосредственные результаты: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7640C8" w:rsidRDefault="007640C8" w:rsidP="00D06428">
            <w:pPr>
              <w:pStyle w:val="af0"/>
              <w:snapToGrid w:val="0"/>
            </w:pPr>
          </w:p>
        </w:tc>
        <w:tc>
          <w:tcPr>
            <w:tcW w:w="837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</w:pPr>
          </w:p>
        </w:tc>
      </w:tr>
      <w:tr w:rsidR="007640C8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  <w:r>
              <w:t>1.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7640C8" w:rsidRDefault="00BD350E" w:rsidP="00D06428">
            <w:pPr>
              <w:pStyle w:val="af0"/>
              <w:snapToGrid w:val="0"/>
            </w:pPr>
            <w:r>
              <w:t xml:space="preserve"> Численность граждан Большемурашкинского муниципального округа, систематически занимающихся физической культурой и спортом, в общей численности населения округа</w:t>
            </w:r>
          </w:p>
        </w:tc>
        <w:tc>
          <w:tcPr>
            <w:tcW w:w="635" w:type="dxa"/>
            <w:shd w:val="clear" w:color="auto" w:fill="auto"/>
          </w:tcPr>
          <w:p w:rsidR="007640C8" w:rsidRDefault="00BD350E" w:rsidP="00D06428">
            <w:pPr>
              <w:pStyle w:val="af0"/>
              <w:snapToGrid w:val="0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782" w:type="dxa"/>
            <w:gridSpan w:val="2"/>
            <w:shd w:val="clear" w:color="auto" w:fill="auto"/>
          </w:tcPr>
          <w:p w:rsidR="007640C8" w:rsidRDefault="00FD70FB" w:rsidP="00AE32F2">
            <w:pPr>
              <w:pStyle w:val="af0"/>
              <w:snapToGrid w:val="0"/>
              <w:jc w:val="center"/>
            </w:pPr>
            <w:r>
              <w:t>3690</w:t>
            </w:r>
          </w:p>
        </w:tc>
        <w:tc>
          <w:tcPr>
            <w:tcW w:w="851" w:type="dxa"/>
            <w:shd w:val="clear" w:color="auto" w:fill="auto"/>
          </w:tcPr>
          <w:p w:rsidR="007640C8" w:rsidRDefault="00FD70FB" w:rsidP="00D06428">
            <w:pPr>
              <w:pStyle w:val="af0"/>
              <w:snapToGrid w:val="0"/>
              <w:jc w:val="center"/>
            </w:pPr>
            <w:r>
              <w:t>3715</w:t>
            </w:r>
          </w:p>
        </w:tc>
        <w:tc>
          <w:tcPr>
            <w:tcW w:w="837" w:type="dxa"/>
            <w:shd w:val="clear" w:color="auto" w:fill="auto"/>
          </w:tcPr>
          <w:p w:rsidR="007640C8" w:rsidRDefault="00FD70FB" w:rsidP="00D06428">
            <w:pPr>
              <w:pStyle w:val="af0"/>
              <w:snapToGrid w:val="0"/>
              <w:jc w:val="center"/>
            </w:pPr>
            <w:r>
              <w:t>3740</w:t>
            </w:r>
          </w:p>
        </w:tc>
      </w:tr>
      <w:tr w:rsidR="007640C8" w:rsidTr="00D06428">
        <w:trPr>
          <w:cantSplit/>
          <w:trHeight w:val="240"/>
        </w:trPr>
        <w:tc>
          <w:tcPr>
            <w:tcW w:w="2964" w:type="dxa"/>
            <w:vMerge/>
            <w:shd w:val="clear" w:color="auto" w:fill="auto"/>
          </w:tcPr>
          <w:p w:rsidR="007640C8" w:rsidRDefault="007640C8" w:rsidP="00D0642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both"/>
            </w:pPr>
          </w:p>
        </w:tc>
        <w:tc>
          <w:tcPr>
            <w:tcW w:w="3720" w:type="dxa"/>
            <w:gridSpan w:val="3"/>
            <w:shd w:val="clear" w:color="auto" w:fill="auto"/>
          </w:tcPr>
          <w:p w:rsidR="007640C8" w:rsidRDefault="007640C8" w:rsidP="00D06428">
            <w:pPr>
              <w:pStyle w:val="af0"/>
              <w:snapToGrid w:val="0"/>
            </w:pPr>
          </w:p>
        </w:tc>
        <w:tc>
          <w:tcPr>
            <w:tcW w:w="635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</w:p>
        </w:tc>
        <w:tc>
          <w:tcPr>
            <w:tcW w:w="837" w:type="dxa"/>
            <w:shd w:val="clear" w:color="auto" w:fill="auto"/>
          </w:tcPr>
          <w:p w:rsidR="007640C8" w:rsidRDefault="007640C8" w:rsidP="00D06428">
            <w:pPr>
              <w:pStyle w:val="af0"/>
              <w:snapToGrid w:val="0"/>
              <w:jc w:val="center"/>
            </w:pPr>
          </w:p>
        </w:tc>
      </w:tr>
      <w:tr w:rsidR="00AE32F2" w:rsidTr="00D06428">
        <w:trPr>
          <w:cantSplit/>
          <w:trHeight w:val="240"/>
        </w:trPr>
        <w:tc>
          <w:tcPr>
            <w:tcW w:w="2964" w:type="dxa"/>
            <w:shd w:val="clear" w:color="auto" w:fill="auto"/>
          </w:tcPr>
          <w:p w:rsidR="00AE32F2" w:rsidRDefault="00AE32F2" w:rsidP="00AE32F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AE32F2" w:rsidRDefault="00AE32F2" w:rsidP="00AE32F2">
            <w:pPr>
              <w:pStyle w:val="af0"/>
              <w:snapToGrid w:val="0"/>
              <w:jc w:val="both"/>
            </w:pPr>
            <w:r>
              <w:t>3.</w:t>
            </w:r>
          </w:p>
        </w:tc>
        <w:tc>
          <w:tcPr>
            <w:tcW w:w="3720" w:type="dxa"/>
            <w:gridSpan w:val="3"/>
            <w:shd w:val="clear" w:color="auto" w:fill="auto"/>
          </w:tcPr>
          <w:p w:rsidR="00AE32F2" w:rsidRDefault="00AE32F2" w:rsidP="00AE32F2">
            <w:pPr>
              <w:pStyle w:val="af0"/>
              <w:snapToGrid w:val="0"/>
            </w:pPr>
            <w:r w:rsidRPr="002B5897">
              <w:t>Численность населения, выполнившего нормативы испытани</w:t>
            </w:r>
            <w:proofErr w:type="gramStart"/>
            <w:r w:rsidRPr="002B5897">
              <w:t>й(</w:t>
            </w:r>
            <w:proofErr w:type="gramEnd"/>
            <w:r w:rsidRPr="002B5897">
              <w:t xml:space="preserve">тестов) Всероссийского физкультурно-спортивного комплекса «Готов к труду и обороне» ГТО, </w:t>
            </w:r>
            <w:r w:rsidR="00FD70FB">
              <w:t>от систематически занимающихся физической культурой и спортом, в общей численности населения округа</w:t>
            </w:r>
          </w:p>
        </w:tc>
        <w:tc>
          <w:tcPr>
            <w:tcW w:w="635" w:type="dxa"/>
            <w:shd w:val="clear" w:color="auto" w:fill="auto"/>
          </w:tcPr>
          <w:p w:rsidR="00AE32F2" w:rsidRDefault="00AE32F2" w:rsidP="00AE32F2">
            <w:pPr>
              <w:pStyle w:val="af0"/>
              <w:snapToGrid w:val="0"/>
              <w:jc w:val="center"/>
            </w:pPr>
            <w:r>
              <w:t>Чел.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AE32F2" w:rsidRDefault="00AE32F2" w:rsidP="00FD70FB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D70FB">
              <w:rPr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auto"/>
          </w:tcPr>
          <w:p w:rsidR="00AE32F2" w:rsidRDefault="00AE32F2" w:rsidP="00FD70FB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D70FB">
              <w:rPr>
                <w:sz w:val="20"/>
                <w:szCs w:val="20"/>
              </w:rPr>
              <w:t>60</w:t>
            </w:r>
          </w:p>
        </w:tc>
        <w:tc>
          <w:tcPr>
            <w:tcW w:w="837" w:type="dxa"/>
            <w:shd w:val="clear" w:color="auto" w:fill="auto"/>
          </w:tcPr>
          <w:p w:rsidR="00AE32F2" w:rsidRDefault="00FD70FB" w:rsidP="00FD70FB">
            <w:pPr>
              <w:pStyle w:val="af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</w:tr>
    </w:tbl>
    <w:p w:rsidR="00B915DA" w:rsidRDefault="00B915DA" w:rsidP="00B915DA"/>
    <w:p w:rsidR="00311CB6" w:rsidRDefault="00311CB6" w:rsidP="00B915DA">
      <w:pPr>
        <w:jc w:val="center"/>
        <w:rPr>
          <w:b/>
          <w:bCs/>
          <w:sz w:val="24"/>
          <w:szCs w:val="24"/>
        </w:rPr>
      </w:pPr>
    </w:p>
    <w:p w:rsidR="00B915DA" w:rsidRDefault="00B915DA" w:rsidP="00B915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Текстовая часть подпрограммы 1</w:t>
      </w:r>
    </w:p>
    <w:p w:rsidR="00B915DA" w:rsidRDefault="00B915DA" w:rsidP="00B915DA">
      <w:pPr>
        <w:jc w:val="center"/>
        <w:rPr>
          <w:b/>
          <w:bCs/>
          <w:sz w:val="24"/>
          <w:szCs w:val="24"/>
        </w:rPr>
      </w:pPr>
    </w:p>
    <w:p w:rsidR="00B915DA" w:rsidRDefault="00B915DA" w:rsidP="00B915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3.1.2. Характеристика текущего состояния сферы реализации подпрограммы 1</w:t>
      </w:r>
    </w:p>
    <w:p w:rsidR="00B915DA" w:rsidRPr="008F6719" w:rsidRDefault="00B915DA" w:rsidP="00B915DA">
      <w:pPr>
        <w:jc w:val="center"/>
        <w:rPr>
          <w:b/>
          <w:bCs/>
          <w:sz w:val="24"/>
          <w:szCs w:val="24"/>
        </w:rPr>
      </w:pPr>
    </w:p>
    <w:p w:rsidR="00B915DA" w:rsidRDefault="00B915DA" w:rsidP="00B915DA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Массовая физкультурно-спортивная работа с населением направлена на рациональную организацию свободного времени, удовлетворение потребностей граждан в активном и полноценном отдыхе с пользой для здоровья. Особенно эта работа решает такие важные задачи, как предупреждение детской безнадзорности  и преступности, помогает семье в воспитании детей и подростков,  позволяет целенаправленно формировать здоровые интересы и вести борьбу с курением, пьянством, наркоманией и другими вредными привычками.</w:t>
      </w:r>
    </w:p>
    <w:p w:rsidR="00B915DA" w:rsidRDefault="00B915DA" w:rsidP="00B915DA">
      <w:pPr>
        <w:tabs>
          <w:tab w:val="left" w:pos="720"/>
        </w:tabs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Для занятий физической культурой и спортом</w:t>
      </w:r>
      <w:r w:rsidR="00DE50ED">
        <w:rPr>
          <w:sz w:val="24"/>
          <w:szCs w:val="24"/>
        </w:rPr>
        <w:t xml:space="preserve">, </w:t>
      </w:r>
      <w:r>
        <w:rPr>
          <w:sz w:val="24"/>
          <w:szCs w:val="24"/>
        </w:rPr>
        <w:t>культивируются</w:t>
      </w:r>
      <w:r w:rsidR="00DE50ED">
        <w:rPr>
          <w:sz w:val="24"/>
          <w:szCs w:val="24"/>
        </w:rPr>
        <w:t xml:space="preserve"> виды спорта:</w:t>
      </w:r>
      <w:r>
        <w:rPr>
          <w:sz w:val="24"/>
          <w:szCs w:val="24"/>
        </w:rPr>
        <w:t>, волейбол, пауэрлифтинг, плавание,  легкая атлетика, лыжные гонки, футбол, хоккей, шахматы, мини-футбол.</w:t>
      </w:r>
      <w:proofErr w:type="gramEnd"/>
    </w:p>
    <w:p w:rsidR="00B915DA" w:rsidRDefault="00B915DA" w:rsidP="00B915DA">
      <w:pPr>
        <w:ind w:firstLine="708"/>
        <w:jc w:val="both"/>
        <w:rPr>
          <w:sz w:val="24"/>
          <w:szCs w:val="24"/>
        </w:rPr>
      </w:pPr>
      <w:r w:rsidRPr="004544EC">
        <w:rPr>
          <w:sz w:val="24"/>
          <w:szCs w:val="24"/>
        </w:rPr>
        <w:t xml:space="preserve">Физкультурно-оздоровительные и спортивные мероприятия также являются методом приобщения широких масс населения к физической культуре и спорту, повышения их физической подготовленности, а также организацией активного оздоровительного отдыха. </w:t>
      </w:r>
    </w:p>
    <w:p w:rsidR="00B915DA" w:rsidRPr="009F79C1" w:rsidRDefault="00B915DA" w:rsidP="00B915DA">
      <w:pPr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9F79C1">
        <w:rPr>
          <w:sz w:val="24"/>
          <w:szCs w:val="24"/>
          <w:lang w:eastAsia="ru-RU"/>
        </w:rPr>
        <w:t>Организацией и проведением спортивно-массовой и физкультурно-оздоровительной работы занимаются  по совместительству  в основном учителя физической культуры общеобразовательных школ, где имеется необходимая материально-спортивная база, спортивный инвентарь и оборудование</w:t>
      </w:r>
      <w:r w:rsidR="00D06428">
        <w:rPr>
          <w:sz w:val="24"/>
          <w:szCs w:val="24"/>
          <w:lang w:eastAsia="ru-RU"/>
        </w:rPr>
        <w:t>.</w:t>
      </w:r>
    </w:p>
    <w:p w:rsidR="00B915DA" w:rsidRPr="009F79C1" w:rsidRDefault="00B915DA" w:rsidP="00B915DA">
      <w:pPr>
        <w:suppressAutoHyphens w:val="0"/>
        <w:jc w:val="both"/>
        <w:rPr>
          <w:sz w:val="24"/>
          <w:szCs w:val="24"/>
          <w:lang w:eastAsia="ru-RU"/>
        </w:rPr>
      </w:pPr>
      <w:r w:rsidRPr="009F79C1">
        <w:rPr>
          <w:sz w:val="24"/>
          <w:szCs w:val="24"/>
          <w:lang w:eastAsia="ru-RU"/>
        </w:rPr>
        <w:t xml:space="preserve"> В настоящее время спортивно – массовой работой занимаются 18  преподавателей физической культуры.   По этому направлению работает 19 объединение по различным видам спорта</w:t>
      </w:r>
      <w:proofErr w:type="gramStart"/>
      <w:r w:rsidRPr="009F79C1">
        <w:rPr>
          <w:sz w:val="24"/>
          <w:szCs w:val="24"/>
          <w:lang w:eastAsia="ru-RU"/>
        </w:rPr>
        <w:t xml:space="preserve"> :</w:t>
      </w:r>
      <w:proofErr w:type="gramEnd"/>
      <w:r w:rsidRPr="009F79C1">
        <w:rPr>
          <w:sz w:val="24"/>
          <w:szCs w:val="24"/>
          <w:lang w:eastAsia="ru-RU"/>
        </w:rPr>
        <w:t xml:space="preserve">  хоккею, футболу, лыжам, легкой атлетике, волейболу,  н\теннису, бадминтону, </w:t>
      </w:r>
      <w:proofErr w:type="spellStart"/>
      <w:r w:rsidRPr="009F79C1">
        <w:rPr>
          <w:sz w:val="24"/>
          <w:szCs w:val="24"/>
          <w:lang w:eastAsia="ru-RU"/>
        </w:rPr>
        <w:t>киокусинкай</w:t>
      </w:r>
      <w:proofErr w:type="spellEnd"/>
      <w:r w:rsidRPr="009F79C1">
        <w:rPr>
          <w:sz w:val="24"/>
          <w:szCs w:val="24"/>
          <w:lang w:eastAsia="ru-RU"/>
        </w:rPr>
        <w:t xml:space="preserve"> - каратэ, мини-футболу, шахматам, шейпингу, шахматам, ОФП. </w:t>
      </w:r>
      <w:r w:rsidRPr="007E4FEF">
        <w:rPr>
          <w:sz w:val="24"/>
          <w:szCs w:val="24"/>
          <w:lang w:eastAsia="ru-RU"/>
        </w:rPr>
        <w:t>В 201</w:t>
      </w:r>
      <w:r w:rsidR="007E4FEF" w:rsidRPr="007E4FEF">
        <w:rPr>
          <w:sz w:val="24"/>
          <w:szCs w:val="24"/>
          <w:lang w:eastAsia="ru-RU"/>
        </w:rPr>
        <w:t>8</w:t>
      </w:r>
      <w:r w:rsidRPr="007E4FEF">
        <w:rPr>
          <w:sz w:val="24"/>
          <w:szCs w:val="24"/>
          <w:lang w:eastAsia="ru-RU"/>
        </w:rPr>
        <w:t xml:space="preserve"> году проводились спортивно-массовые и оздоровительные мероприятия на территориях сельских поселений, работали спортивные секции по различным видам спорта. Население имеет доступ для</w:t>
      </w:r>
      <w:r w:rsidRPr="009F79C1">
        <w:rPr>
          <w:sz w:val="24"/>
          <w:szCs w:val="24"/>
          <w:lang w:eastAsia="ru-RU"/>
        </w:rPr>
        <w:t xml:space="preserve"> занятий в спортивных и тренажерных залах при общеобразовательных школах и домах культуры. При Домах культуры и клубах установлены столы для настольного тенниса и бильярда. Проводятся соревнования по настольному теннису, шахматам, шашкам, стрельбе из пневматической винтовки, различные спортивно-массовые </w:t>
      </w:r>
      <w:proofErr w:type="gramStart"/>
      <w:r w:rsidRPr="009F79C1">
        <w:rPr>
          <w:sz w:val="24"/>
          <w:szCs w:val="24"/>
          <w:lang w:eastAsia="ru-RU"/>
        </w:rPr>
        <w:t>мероприятия</w:t>
      </w:r>
      <w:proofErr w:type="gramEnd"/>
      <w:r>
        <w:rPr>
          <w:sz w:val="24"/>
          <w:szCs w:val="24"/>
          <w:lang w:eastAsia="ru-RU"/>
        </w:rPr>
        <w:t xml:space="preserve"> приуроченные к праздничным датам.</w:t>
      </w:r>
      <w:r w:rsidRPr="009F79C1">
        <w:rPr>
          <w:sz w:val="24"/>
          <w:szCs w:val="24"/>
          <w:lang w:eastAsia="ru-RU"/>
        </w:rPr>
        <w:t xml:space="preserve"> 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Информация о состоянии физической культуры и спорта в </w:t>
      </w:r>
      <w:proofErr w:type="spellStart"/>
      <w:r>
        <w:rPr>
          <w:sz w:val="24"/>
          <w:szCs w:val="24"/>
        </w:rPr>
        <w:t>Большемурашкинском</w:t>
      </w:r>
      <w:proofErr w:type="spellEnd"/>
      <w:r>
        <w:rPr>
          <w:sz w:val="24"/>
          <w:szCs w:val="24"/>
        </w:rPr>
        <w:t xml:space="preserve"> муниципальном </w:t>
      </w:r>
      <w:r w:rsidR="001D37CB">
        <w:rPr>
          <w:sz w:val="24"/>
          <w:szCs w:val="24"/>
        </w:rPr>
        <w:t>округе</w:t>
      </w:r>
      <w:r>
        <w:rPr>
          <w:sz w:val="24"/>
          <w:szCs w:val="24"/>
        </w:rPr>
        <w:t xml:space="preserve"> регулярно поступает в средства массовой информации. Сотрудники местной газеты  присутствуют на самых массовых мероприятиях с последующим их освещением. </w:t>
      </w:r>
    </w:p>
    <w:p w:rsidR="00B915DA" w:rsidRDefault="00B915DA" w:rsidP="00B915DA">
      <w:pPr>
        <w:pStyle w:val="af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ряду массовых пропагандистских мероприятий можно выделить спортивные праздники (день молодежи, день физкультурника, ежегодный легкоатлетический эстафетный пробег на призы администрации района), спортивно-оздоровительные мероприятия по тематике (например, «Спорт против наркотиков»),  мероприятия военно-патриотического характера. Эффективность этих мероприятий во многом зависит от интересов населения.</w:t>
      </w:r>
    </w:p>
    <w:p w:rsidR="00B915DA" w:rsidRDefault="00B915DA" w:rsidP="00B915DA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МБУ «Центр ФКИС» Большемурашкинского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</w:t>
      </w:r>
      <w:r w:rsidR="001D37CB">
        <w:rPr>
          <w:sz w:val="24"/>
          <w:szCs w:val="24"/>
        </w:rPr>
        <w:t>округе</w:t>
      </w:r>
      <w:r w:rsidRPr="00E63566">
        <w:rPr>
          <w:sz w:val="24"/>
          <w:szCs w:val="24"/>
        </w:rPr>
        <w:t xml:space="preserve"> задача</w:t>
      </w:r>
      <w:r>
        <w:rPr>
          <w:sz w:val="24"/>
          <w:szCs w:val="24"/>
        </w:rPr>
        <w:t xml:space="preserve"> увеличить количество принявших участие в соревнованиях. Для этого необходимо: информационные мероприятия среди различных слоев населения, пропаганда здорового образа жизни, проведение мероприятий по профилактике асоциальных явлений в детско-молодежной среде, формирование у населения навыков здорового образа жизни. </w:t>
      </w:r>
    </w:p>
    <w:p w:rsidR="00B915DA" w:rsidRDefault="00B915DA" w:rsidP="00B915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Несмотря на позитивную динамику развития физической </w:t>
      </w:r>
      <w:proofErr w:type="gramStart"/>
      <w:r>
        <w:rPr>
          <w:sz w:val="24"/>
          <w:szCs w:val="24"/>
        </w:rPr>
        <w:t>культуры</w:t>
      </w:r>
      <w:proofErr w:type="gramEnd"/>
      <w:r>
        <w:rPr>
          <w:sz w:val="24"/>
          <w:szCs w:val="24"/>
        </w:rPr>
        <w:t xml:space="preserve"> и массового спорта сохраняют актуальность проблемные вопросы, связанные с повышением мотивации граждан к систематическим занятиям спортом, ведению здорового образа жизни, доступности спортивной инфраструктуры. Стоит отметить, что для развития и популяризации физической культуры и спорта не в полной мере используются возможности средств массовой информации и информационно-пропагандистские технологии.</w:t>
      </w:r>
    </w:p>
    <w:p w:rsidR="00B915DA" w:rsidRDefault="00B915DA" w:rsidP="00B915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спортсменов, проявивших себя на </w:t>
      </w:r>
      <w:r w:rsidR="001D37CB">
        <w:rPr>
          <w:sz w:val="24"/>
          <w:szCs w:val="24"/>
        </w:rPr>
        <w:t>окружном</w:t>
      </w:r>
      <w:r>
        <w:rPr>
          <w:sz w:val="24"/>
          <w:szCs w:val="24"/>
        </w:rPr>
        <w:t xml:space="preserve"> и областном  уровне.</w:t>
      </w:r>
      <w:r w:rsidR="00DE50ED">
        <w:rPr>
          <w:sz w:val="24"/>
          <w:szCs w:val="24"/>
        </w:rPr>
        <w:t xml:space="preserve"> В 2020 году на базе МБУ Центр </w:t>
      </w:r>
      <w:proofErr w:type="spellStart"/>
      <w:r w:rsidR="00DE50ED">
        <w:rPr>
          <w:sz w:val="24"/>
          <w:szCs w:val="24"/>
        </w:rPr>
        <w:t>ФКиС</w:t>
      </w:r>
      <w:proofErr w:type="spellEnd"/>
      <w:r w:rsidR="00DE50ED">
        <w:rPr>
          <w:sz w:val="24"/>
          <w:szCs w:val="24"/>
        </w:rPr>
        <w:t xml:space="preserve"> будет открыт центр тестирования Всероссийского спортивного комп</w:t>
      </w:r>
      <w:r w:rsidR="0024524C">
        <w:rPr>
          <w:sz w:val="24"/>
          <w:szCs w:val="24"/>
        </w:rPr>
        <w:t>лекса «Готов к труду и обороне»</w:t>
      </w:r>
      <w:r w:rsidR="00226B6E">
        <w:rPr>
          <w:sz w:val="24"/>
          <w:szCs w:val="24"/>
        </w:rPr>
        <w:t>,</w:t>
      </w:r>
      <w:r w:rsidR="0024524C">
        <w:rPr>
          <w:sz w:val="24"/>
          <w:szCs w:val="24"/>
        </w:rPr>
        <w:t xml:space="preserve"> </w:t>
      </w:r>
    </w:p>
    <w:p w:rsidR="00B915DA" w:rsidRDefault="00B915DA" w:rsidP="00B915D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3.1.3. Цели и задачи подпрограммы 1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Основная цель подпрограммы – повышение мотивации граждан к регулярным занятиям физической культурой и спортом, активному отдыху, ведению здорового образа жизни.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достижения названной цели планируется решение следующих задач:</w:t>
      </w:r>
    </w:p>
    <w:p w:rsidR="00B915DA" w:rsidRDefault="00B915DA" w:rsidP="00B915DA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1. Обеспечение доступности занятий физической культурой и спортом для различных категорий граждан</w:t>
      </w:r>
      <w:r>
        <w:rPr>
          <w:bCs/>
          <w:sz w:val="24"/>
          <w:szCs w:val="24"/>
        </w:rPr>
        <w:t>.</w:t>
      </w:r>
    </w:p>
    <w:p w:rsidR="00B915DA" w:rsidRDefault="00B915DA" w:rsidP="00B915DA">
      <w:pPr>
        <w:numPr>
          <w:ilvl w:val="2"/>
          <w:numId w:val="1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Создание условий для  максимального вовлечения жителей </w:t>
      </w:r>
      <w:r w:rsidR="001D37CB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жизни.</w:t>
      </w:r>
    </w:p>
    <w:p w:rsidR="00B915DA" w:rsidRDefault="00B915DA" w:rsidP="00B915DA">
      <w:pPr>
        <w:numPr>
          <w:ilvl w:val="2"/>
          <w:numId w:val="1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повышения профессионального уровня работников физической культуры и спорта.</w:t>
      </w:r>
    </w:p>
    <w:p w:rsidR="004F65D6" w:rsidRPr="002B5897" w:rsidRDefault="002B5897" w:rsidP="002B5897">
      <w:pPr>
        <w:pStyle w:val="af7"/>
        <w:ind w:left="927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4 </w:t>
      </w:r>
      <w:r w:rsidR="004F65D6" w:rsidRPr="002B5897">
        <w:rPr>
          <w:sz w:val="24"/>
          <w:szCs w:val="24"/>
        </w:rPr>
        <w:t xml:space="preserve">Поэтапное внедрение Всероссийского физкультурного спортивного комплекса ГТО на территории Большемурашкинского муниципального </w:t>
      </w:r>
      <w:r w:rsidR="001D37CB">
        <w:rPr>
          <w:sz w:val="24"/>
          <w:szCs w:val="24"/>
        </w:rPr>
        <w:t>округа</w:t>
      </w:r>
      <w:r w:rsidR="004F65D6" w:rsidRPr="002B5897">
        <w:rPr>
          <w:sz w:val="24"/>
          <w:szCs w:val="24"/>
        </w:rPr>
        <w:t>.</w:t>
      </w:r>
      <w:r w:rsidR="008119AD" w:rsidRPr="002B5897">
        <w:rPr>
          <w:sz w:val="24"/>
          <w:szCs w:val="24"/>
        </w:rPr>
        <w:t xml:space="preserve"> Открытие на базе МБУ Центра </w:t>
      </w:r>
      <w:proofErr w:type="spellStart"/>
      <w:r w:rsidR="008119AD" w:rsidRPr="002B5897">
        <w:rPr>
          <w:sz w:val="24"/>
          <w:szCs w:val="24"/>
        </w:rPr>
        <w:t>ФКиС</w:t>
      </w:r>
      <w:proofErr w:type="spellEnd"/>
      <w:proofErr w:type="gramStart"/>
      <w:r w:rsidR="008119AD" w:rsidRPr="002B5897">
        <w:rPr>
          <w:sz w:val="24"/>
          <w:szCs w:val="24"/>
        </w:rPr>
        <w:t xml:space="preserve"> ,</w:t>
      </w:r>
      <w:proofErr w:type="gramEnd"/>
      <w:r w:rsidR="008119AD" w:rsidRPr="002B5897">
        <w:rPr>
          <w:sz w:val="24"/>
          <w:szCs w:val="24"/>
        </w:rPr>
        <w:t xml:space="preserve"> центра тестирования ГТО. </w:t>
      </w:r>
    </w:p>
    <w:p w:rsidR="00B915DA" w:rsidRDefault="00B915DA" w:rsidP="00B915DA">
      <w:pPr>
        <w:jc w:val="center"/>
        <w:rPr>
          <w:sz w:val="24"/>
          <w:szCs w:val="24"/>
        </w:rPr>
      </w:pPr>
    </w:p>
    <w:p w:rsidR="00B915DA" w:rsidRDefault="00B915DA" w:rsidP="00B915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3.1.4. Сроки и этапы реализации подпрограммы  1</w:t>
      </w:r>
    </w:p>
    <w:p w:rsidR="00B915DA" w:rsidRDefault="00B915DA" w:rsidP="00B915DA">
      <w:pPr>
        <w:jc w:val="both"/>
        <w:rPr>
          <w:sz w:val="24"/>
          <w:szCs w:val="24"/>
        </w:rPr>
      </w:pPr>
    </w:p>
    <w:p w:rsidR="00B915DA" w:rsidRDefault="00B915DA" w:rsidP="00B915DA">
      <w:pPr>
        <w:spacing w:line="360" w:lineRule="auto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реализуется с 20</w:t>
      </w:r>
      <w:r w:rsidR="00F633B0">
        <w:rPr>
          <w:sz w:val="24"/>
          <w:szCs w:val="24"/>
        </w:rPr>
        <w:t>2</w:t>
      </w:r>
      <w:r w:rsidR="00FD70FB">
        <w:rPr>
          <w:sz w:val="24"/>
          <w:szCs w:val="24"/>
        </w:rPr>
        <w:t>3</w:t>
      </w:r>
      <w:r>
        <w:rPr>
          <w:sz w:val="24"/>
          <w:szCs w:val="24"/>
        </w:rPr>
        <w:t xml:space="preserve"> по 20</w:t>
      </w:r>
      <w:r w:rsidR="00F633B0">
        <w:rPr>
          <w:sz w:val="24"/>
          <w:szCs w:val="24"/>
        </w:rPr>
        <w:t>2</w:t>
      </w:r>
      <w:r w:rsidR="00FD70FB">
        <w:rPr>
          <w:sz w:val="24"/>
          <w:szCs w:val="24"/>
        </w:rPr>
        <w:t>5</w:t>
      </w:r>
      <w:r>
        <w:rPr>
          <w:sz w:val="24"/>
          <w:szCs w:val="24"/>
        </w:rPr>
        <w:t xml:space="preserve"> годы в один этап.</w:t>
      </w:r>
    </w:p>
    <w:p w:rsidR="00B915DA" w:rsidRDefault="00B915DA" w:rsidP="00B915DA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B915DA" w:rsidRDefault="00B915DA" w:rsidP="00B915DA">
      <w:pPr>
        <w:spacing w:line="360" w:lineRule="auto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3.1.7. Обоснование объема финансовых ресурсов</w:t>
      </w:r>
    </w:p>
    <w:p w:rsidR="00B915DA" w:rsidRDefault="00B915DA" w:rsidP="00B915DA">
      <w:pPr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финансирования подпрограммы 1 на весь период ее реализации составляет  </w:t>
      </w:r>
      <w:r w:rsidR="00FB0272">
        <w:rPr>
          <w:sz w:val="24"/>
          <w:szCs w:val="24"/>
        </w:rPr>
        <w:t>14709,5</w:t>
      </w:r>
      <w:r>
        <w:rPr>
          <w:bCs/>
          <w:iCs/>
          <w:color w:val="000000"/>
          <w:sz w:val="24"/>
          <w:szCs w:val="24"/>
        </w:rPr>
        <w:t xml:space="preserve"> тыс. руб., </w:t>
      </w:r>
      <w:r>
        <w:rPr>
          <w:sz w:val="24"/>
          <w:szCs w:val="24"/>
        </w:rPr>
        <w:t xml:space="preserve">в том числе по бюджетам : </w:t>
      </w:r>
      <w:r w:rsidR="007640C8">
        <w:rPr>
          <w:sz w:val="24"/>
          <w:szCs w:val="24"/>
        </w:rPr>
        <w:t>ф</w:t>
      </w:r>
      <w:r>
        <w:rPr>
          <w:sz w:val="24"/>
          <w:szCs w:val="24"/>
        </w:rPr>
        <w:t>едеральный бюджет – 0,00 тыс.</w:t>
      </w:r>
      <w:r w:rsidR="00F633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рублей., </w:t>
      </w:r>
      <w:r w:rsidR="007640C8">
        <w:rPr>
          <w:sz w:val="24"/>
          <w:szCs w:val="24"/>
        </w:rPr>
        <w:t>о</w:t>
      </w:r>
      <w:r>
        <w:rPr>
          <w:sz w:val="24"/>
          <w:szCs w:val="24"/>
        </w:rPr>
        <w:t>бластной бюджет – 0 тыс.</w:t>
      </w:r>
      <w:r w:rsidR="00F633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рублей., </w:t>
      </w:r>
      <w:r w:rsidR="007640C8">
        <w:rPr>
          <w:sz w:val="24"/>
          <w:szCs w:val="24"/>
        </w:rPr>
        <w:t>м</w:t>
      </w:r>
      <w:r>
        <w:rPr>
          <w:sz w:val="24"/>
          <w:szCs w:val="24"/>
        </w:rPr>
        <w:t xml:space="preserve">естный бюджет – </w:t>
      </w:r>
      <w:r w:rsidR="00FB0272">
        <w:rPr>
          <w:sz w:val="24"/>
          <w:szCs w:val="24"/>
        </w:rPr>
        <w:t>14709,5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spellEnd"/>
      <w:proofErr w:type="gramStart"/>
      <w:r w:rsidR="00F633B0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рублей, </w:t>
      </w:r>
      <w:r w:rsidR="007640C8">
        <w:rPr>
          <w:sz w:val="24"/>
          <w:szCs w:val="24"/>
        </w:rPr>
        <w:t>в</w:t>
      </w:r>
      <w:r w:rsidR="00F633B0">
        <w:rPr>
          <w:sz w:val="24"/>
          <w:szCs w:val="24"/>
        </w:rPr>
        <w:t>небюджетные</w:t>
      </w:r>
      <w:r>
        <w:rPr>
          <w:sz w:val="24"/>
          <w:szCs w:val="24"/>
        </w:rPr>
        <w:t xml:space="preserve"> источники – </w:t>
      </w:r>
      <w:r w:rsidR="0055452F">
        <w:rPr>
          <w:sz w:val="24"/>
          <w:szCs w:val="24"/>
        </w:rPr>
        <w:t>2000</w:t>
      </w:r>
      <w:r>
        <w:rPr>
          <w:sz w:val="24"/>
          <w:szCs w:val="24"/>
        </w:rPr>
        <w:t>,00 тыс.</w:t>
      </w:r>
      <w:r w:rsidR="00F633B0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5C4C2C">
        <w:rPr>
          <w:sz w:val="24"/>
          <w:szCs w:val="24"/>
        </w:rPr>
        <w:t>.</w:t>
      </w:r>
    </w:p>
    <w:p w:rsidR="005C4C2C" w:rsidRDefault="005C4C2C" w:rsidP="00B915DA">
      <w:pPr>
        <w:spacing w:line="100" w:lineRule="atLeast"/>
        <w:ind w:firstLine="709"/>
        <w:jc w:val="both"/>
        <w:rPr>
          <w:sz w:val="24"/>
          <w:szCs w:val="24"/>
        </w:rPr>
      </w:pPr>
      <w:r w:rsidRPr="005C4C2C">
        <w:rPr>
          <w:sz w:val="24"/>
          <w:szCs w:val="24"/>
        </w:rPr>
        <w:t xml:space="preserve">   В ведении администрации Большемурашкинского муниципального</w:t>
      </w:r>
      <w:r w:rsidR="001D37CB">
        <w:rPr>
          <w:sz w:val="24"/>
          <w:szCs w:val="24"/>
        </w:rPr>
        <w:t xml:space="preserve"> округа</w:t>
      </w:r>
      <w:r w:rsidRPr="005C4C2C">
        <w:rPr>
          <w:sz w:val="24"/>
          <w:szCs w:val="24"/>
        </w:rPr>
        <w:t xml:space="preserve"> находятся  МБУ «Центр ФКИС» Большемурашкинского муниципального </w:t>
      </w:r>
      <w:r w:rsidR="001D37CB">
        <w:rPr>
          <w:sz w:val="24"/>
          <w:szCs w:val="24"/>
        </w:rPr>
        <w:t>округа</w:t>
      </w:r>
      <w:r w:rsidRPr="005C4C2C">
        <w:rPr>
          <w:sz w:val="24"/>
          <w:szCs w:val="24"/>
        </w:rPr>
        <w:t xml:space="preserve">, </w:t>
      </w:r>
      <w:proofErr w:type="gramStart"/>
      <w:r w:rsidRPr="005C4C2C">
        <w:rPr>
          <w:sz w:val="24"/>
          <w:szCs w:val="24"/>
        </w:rPr>
        <w:t>которое</w:t>
      </w:r>
      <w:proofErr w:type="gramEnd"/>
      <w:r w:rsidRPr="005C4C2C">
        <w:rPr>
          <w:sz w:val="24"/>
          <w:szCs w:val="24"/>
        </w:rPr>
        <w:t xml:space="preserve"> осуществляют свою деятельность в соответствии с Уставом учреждения, в целях обеспечения реализации полномочий в сфере физической культуры и спорта.</w:t>
      </w:r>
    </w:p>
    <w:p w:rsidR="005C4C2C" w:rsidRDefault="00B915DA" w:rsidP="00B915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Финансовые расходы </w:t>
      </w:r>
      <w:r w:rsidR="005C4C2C">
        <w:rPr>
          <w:sz w:val="24"/>
          <w:szCs w:val="24"/>
        </w:rPr>
        <w:t>Подпрогра</w:t>
      </w:r>
      <w:r w:rsidR="00E948BF">
        <w:rPr>
          <w:sz w:val="24"/>
          <w:szCs w:val="24"/>
        </w:rPr>
        <w:t xml:space="preserve">ммы 1 непосредственно связаны </w:t>
      </w:r>
      <w:proofErr w:type="gramStart"/>
      <w:r w:rsidR="00E948BF">
        <w:rPr>
          <w:sz w:val="24"/>
          <w:szCs w:val="24"/>
        </w:rPr>
        <w:t>с</w:t>
      </w:r>
      <w:proofErr w:type="gramEnd"/>
      <w:r w:rsidR="005C4C2C">
        <w:rPr>
          <w:sz w:val="24"/>
          <w:szCs w:val="24"/>
        </w:rPr>
        <w:t>:</w:t>
      </w:r>
    </w:p>
    <w:p w:rsidR="005C4C2C" w:rsidRPr="005C4C2C" w:rsidRDefault="005C4C2C" w:rsidP="005C4C2C">
      <w:pPr>
        <w:ind w:firstLine="708"/>
        <w:jc w:val="both"/>
        <w:rPr>
          <w:sz w:val="24"/>
          <w:szCs w:val="24"/>
        </w:rPr>
      </w:pPr>
      <w:r w:rsidRPr="005C4C2C">
        <w:rPr>
          <w:sz w:val="24"/>
          <w:szCs w:val="24"/>
        </w:rPr>
        <w:t xml:space="preserve">1. </w:t>
      </w:r>
      <w:r w:rsidRPr="00B37540">
        <w:rPr>
          <w:b/>
          <w:sz w:val="24"/>
          <w:szCs w:val="24"/>
        </w:rPr>
        <w:t>обеспечением реализации программы</w:t>
      </w:r>
      <w:r w:rsidRPr="005C4C2C">
        <w:rPr>
          <w:sz w:val="24"/>
          <w:szCs w:val="24"/>
        </w:rPr>
        <w:t>: расходы на выплату персоналу, расходы на закупку товаров, работ, услуг, иные выплаты</w:t>
      </w:r>
    </w:p>
    <w:p w:rsidR="00B915DA" w:rsidRDefault="005C4C2C" w:rsidP="005C4C2C">
      <w:pPr>
        <w:ind w:firstLine="708"/>
        <w:jc w:val="both"/>
        <w:rPr>
          <w:kern w:val="1"/>
          <w:sz w:val="24"/>
          <w:szCs w:val="24"/>
        </w:rPr>
      </w:pPr>
      <w:r w:rsidRPr="005C4C2C">
        <w:rPr>
          <w:sz w:val="24"/>
          <w:szCs w:val="24"/>
        </w:rPr>
        <w:t xml:space="preserve">2. </w:t>
      </w:r>
      <w:r w:rsidR="00B915DA" w:rsidRPr="005C4C2C">
        <w:rPr>
          <w:sz w:val="24"/>
          <w:szCs w:val="24"/>
        </w:rPr>
        <w:t xml:space="preserve"> </w:t>
      </w:r>
      <w:r w:rsidR="00B915DA" w:rsidRPr="00B37540">
        <w:rPr>
          <w:b/>
          <w:sz w:val="24"/>
          <w:szCs w:val="24"/>
        </w:rPr>
        <w:t>проведение</w:t>
      </w:r>
      <w:r w:rsidRPr="00B37540">
        <w:rPr>
          <w:b/>
          <w:sz w:val="24"/>
          <w:szCs w:val="24"/>
        </w:rPr>
        <w:t>м</w:t>
      </w:r>
      <w:r w:rsidR="00B915DA" w:rsidRPr="00B37540">
        <w:rPr>
          <w:b/>
          <w:sz w:val="24"/>
          <w:szCs w:val="24"/>
        </w:rPr>
        <w:t xml:space="preserve"> спортивных мероприятий</w:t>
      </w:r>
      <w:r w:rsidR="00B915DA" w:rsidRPr="005C4C2C">
        <w:rPr>
          <w:sz w:val="24"/>
          <w:szCs w:val="24"/>
        </w:rPr>
        <w:t xml:space="preserve"> осуществляются за счет средств местного бюджета на основании</w:t>
      </w:r>
      <w:r w:rsidR="00B915DA">
        <w:rPr>
          <w:sz w:val="24"/>
          <w:szCs w:val="24"/>
        </w:rPr>
        <w:t xml:space="preserve"> календарного плана спортивно-массовых и оздоровительных мероприятий  на очередной год, положений о проведении мероприятий и смет расходов. Финансовое обеспечение проводимых в районе спортивно-массовых мероприятий и соревнований складывается из наградной атрибутики (ценные призы, кубки, грамоты, медали), оплаты судейской бригады, изготовления афиш, номеров, подготовки </w:t>
      </w:r>
      <w:proofErr w:type="gramStart"/>
      <w:r w:rsidR="00B915DA">
        <w:rPr>
          <w:sz w:val="24"/>
          <w:szCs w:val="24"/>
        </w:rPr>
        <w:t>спорт сооружений</w:t>
      </w:r>
      <w:proofErr w:type="gramEnd"/>
      <w:r w:rsidR="00B915DA">
        <w:rPr>
          <w:sz w:val="24"/>
          <w:szCs w:val="24"/>
        </w:rPr>
        <w:t xml:space="preserve"> и приобретения необходимого спортинвентаря.</w:t>
      </w:r>
      <w:r w:rsidR="00B915DA">
        <w:rPr>
          <w:kern w:val="1"/>
          <w:sz w:val="24"/>
          <w:szCs w:val="24"/>
        </w:rPr>
        <w:t xml:space="preserve"> </w:t>
      </w:r>
    </w:p>
    <w:p w:rsidR="00B915DA" w:rsidRPr="008F6719" w:rsidRDefault="00B915DA" w:rsidP="00B915DA">
      <w:pPr>
        <w:widowControl w:val="0"/>
        <w:autoSpaceDE w:val="0"/>
        <w:ind w:firstLine="709"/>
        <w:jc w:val="both"/>
        <w:rPr>
          <w:sz w:val="24"/>
          <w:szCs w:val="24"/>
        </w:rPr>
      </w:pPr>
      <w:r>
        <w:rPr>
          <w:kern w:val="1"/>
          <w:sz w:val="24"/>
          <w:szCs w:val="24"/>
        </w:rPr>
        <w:lastRenderedPageBreak/>
        <w:t xml:space="preserve">  </w:t>
      </w:r>
      <w:r w:rsidRPr="008F6719">
        <w:rPr>
          <w:sz w:val="24"/>
          <w:szCs w:val="24"/>
        </w:rPr>
        <w:t>В настоящее время в сфере физической культуры и спорта:</w:t>
      </w:r>
    </w:p>
    <w:p w:rsidR="00B915DA" w:rsidRPr="00E63566" w:rsidRDefault="00B915DA" w:rsidP="00B915DA">
      <w:pPr>
        <w:widowControl w:val="0"/>
        <w:numPr>
          <w:ilvl w:val="0"/>
          <w:numId w:val="10"/>
        </w:numPr>
        <w:tabs>
          <w:tab w:val="left" w:pos="360"/>
        </w:tabs>
        <w:autoSpaceDE w:val="0"/>
        <w:ind w:left="0" w:firstLine="720"/>
        <w:jc w:val="both"/>
        <w:rPr>
          <w:sz w:val="24"/>
          <w:szCs w:val="24"/>
        </w:rPr>
      </w:pPr>
      <w:r w:rsidRPr="00E63566">
        <w:rPr>
          <w:sz w:val="24"/>
          <w:szCs w:val="24"/>
        </w:rPr>
        <w:t xml:space="preserve">разработан и утвержден ведомственный перечень муниципальных услуг (выполнение работ), оказываемый муниципальным бюджетным учреждением, находящийся в ведении администрации Большемурашкинского муниципального </w:t>
      </w:r>
      <w:r w:rsidR="001D37CB">
        <w:rPr>
          <w:sz w:val="24"/>
          <w:szCs w:val="24"/>
        </w:rPr>
        <w:t>округа</w:t>
      </w:r>
      <w:r w:rsidRPr="00E63566">
        <w:rPr>
          <w:sz w:val="24"/>
          <w:szCs w:val="24"/>
        </w:rPr>
        <w:t xml:space="preserve">; </w:t>
      </w:r>
    </w:p>
    <w:p w:rsidR="00B915DA" w:rsidRDefault="00B915DA" w:rsidP="00B915DA">
      <w:pPr>
        <w:widowControl w:val="0"/>
        <w:numPr>
          <w:ilvl w:val="0"/>
          <w:numId w:val="10"/>
        </w:numPr>
        <w:tabs>
          <w:tab w:val="left" w:pos="360"/>
        </w:tabs>
        <w:autoSpaceDE w:val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осуществлена разработка и принятие нормативных правовых актов по установлению муниципального задания на оказание услуг (выполнение работ), по определению первоначальных нормативов затрат на оказание муниципальным бюджетным учреждением услуг (выполнение работ) физическим и юридическим лицам.</w:t>
      </w:r>
    </w:p>
    <w:p w:rsidR="00B915DA" w:rsidRDefault="00B915DA" w:rsidP="00B915DA">
      <w:pPr>
        <w:ind w:firstLine="709"/>
        <w:jc w:val="center"/>
        <w:rPr>
          <w:sz w:val="24"/>
          <w:szCs w:val="24"/>
        </w:rPr>
      </w:pPr>
    </w:p>
    <w:p w:rsidR="00B915DA" w:rsidRPr="0000648C" w:rsidRDefault="00B915DA" w:rsidP="00B915DA">
      <w:pPr>
        <w:pStyle w:val="af1"/>
        <w:ind w:left="224"/>
        <w:jc w:val="center"/>
        <w:rPr>
          <w:b/>
          <w:sz w:val="24"/>
          <w:szCs w:val="24"/>
        </w:rPr>
      </w:pPr>
      <w:r w:rsidRPr="0000648C">
        <w:rPr>
          <w:b/>
          <w:sz w:val="24"/>
          <w:szCs w:val="24"/>
        </w:rPr>
        <w:t xml:space="preserve">для занятий  физической культуры и спорта Большемурашкинского муниципального </w:t>
      </w:r>
      <w:r w:rsidR="001D37CB">
        <w:rPr>
          <w:b/>
          <w:sz w:val="24"/>
          <w:szCs w:val="24"/>
        </w:rPr>
        <w:t>округа</w:t>
      </w:r>
      <w:r w:rsidRPr="0000648C">
        <w:rPr>
          <w:b/>
          <w:sz w:val="24"/>
          <w:szCs w:val="24"/>
        </w:rPr>
        <w:t>»</w:t>
      </w:r>
    </w:p>
    <w:p w:rsidR="00B915DA" w:rsidRDefault="00B915DA" w:rsidP="00B915DA">
      <w:pPr>
        <w:pStyle w:val="af1"/>
        <w:ind w:left="224"/>
        <w:jc w:val="center"/>
        <w:rPr>
          <w:sz w:val="24"/>
          <w:szCs w:val="24"/>
        </w:rPr>
      </w:pPr>
    </w:p>
    <w:p w:rsidR="00B915DA" w:rsidRDefault="00B915DA" w:rsidP="00B915DA">
      <w:pPr>
        <w:pStyle w:val="af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3.2.1 Паспорт подпрограммы 2</w:t>
      </w:r>
    </w:p>
    <w:p w:rsidR="00B915DA" w:rsidRDefault="00B915DA" w:rsidP="00B915DA">
      <w:pPr>
        <w:pStyle w:val="af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0"/>
        <w:gridCol w:w="1835"/>
        <w:gridCol w:w="1835"/>
        <w:gridCol w:w="1835"/>
        <w:gridCol w:w="1835"/>
      </w:tblGrid>
      <w:tr w:rsidR="00B915DA" w:rsidTr="00D06428">
        <w:trPr>
          <w:cantSplit/>
          <w:trHeight w:val="2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 подпрограммы 2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1D37C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Администрация Большемурашкинского муниципального </w:t>
            </w:r>
            <w:r w:rsidR="001D37CB">
              <w:rPr>
                <w:sz w:val="24"/>
                <w:szCs w:val="24"/>
              </w:rPr>
              <w:t>округа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B4F81">
              <w:rPr>
                <w:sz w:val="24"/>
                <w:szCs w:val="24"/>
              </w:rPr>
              <w:t xml:space="preserve">оординатор </w:t>
            </w:r>
            <w:r>
              <w:rPr>
                <w:sz w:val="24"/>
                <w:szCs w:val="24"/>
              </w:rPr>
              <w:t>подпрограммы 2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E63566" w:rsidRDefault="00B915DA" w:rsidP="00D06428">
            <w:pPr>
              <w:snapToGrid w:val="0"/>
              <w:rPr>
                <w:sz w:val="24"/>
                <w:szCs w:val="24"/>
              </w:rPr>
            </w:pPr>
            <w:r w:rsidRPr="00E63566">
              <w:rPr>
                <w:sz w:val="24"/>
                <w:szCs w:val="24"/>
              </w:rPr>
              <w:t>Администрация Большемур</w:t>
            </w:r>
            <w:r w:rsidR="001D37CB">
              <w:rPr>
                <w:sz w:val="24"/>
                <w:szCs w:val="24"/>
              </w:rPr>
              <w:t>ашкинского муниципального округа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«Центр ФКИС» Большемур</w:t>
            </w:r>
            <w:r w:rsidR="001D37CB">
              <w:rPr>
                <w:sz w:val="24"/>
                <w:szCs w:val="24"/>
              </w:rPr>
              <w:t>ашкинского муниципального округа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подпрограммы 2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реализации муниципальной программы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подпрограммы 2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эффективного управления в сфере физической культуры и спорта</w:t>
            </w:r>
          </w:p>
        </w:tc>
      </w:tr>
      <w:tr w:rsidR="00B915DA" w:rsidTr="00D06428">
        <w:trPr>
          <w:cantSplit/>
          <w:trHeight w:val="2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FD70F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программы предусмотрена в  один этап в период  с 202</w:t>
            </w:r>
            <w:r w:rsidR="00FD70F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по 202</w:t>
            </w:r>
            <w:r w:rsidR="00FD70F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годы </w:t>
            </w:r>
          </w:p>
        </w:tc>
      </w:tr>
      <w:tr w:rsidR="00B915DA" w:rsidTr="00D06428">
        <w:trPr>
          <w:cantSplit/>
          <w:trHeight w:val="690"/>
        </w:trPr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бюджетных ассигнований программы 2 </w:t>
            </w:r>
          </w:p>
        </w:tc>
        <w:tc>
          <w:tcPr>
            <w:tcW w:w="7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5C4C2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подпрограммы составит- </w:t>
            </w:r>
            <w:r w:rsidR="005C4C2C">
              <w:rPr>
                <w:sz w:val="24"/>
                <w:szCs w:val="24"/>
              </w:rPr>
              <w:t>10000,0</w:t>
            </w:r>
            <w:r>
              <w:rPr>
                <w:b/>
                <w:sz w:val="24"/>
                <w:szCs w:val="24"/>
                <w:u w:val="single"/>
              </w:rPr>
              <w:t xml:space="preserve"> тыс. руб.,</w:t>
            </w:r>
            <w:r>
              <w:rPr>
                <w:sz w:val="24"/>
                <w:szCs w:val="24"/>
              </w:rPr>
              <w:t xml:space="preserve"> в т. ч.:</w:t>
            </w:r>
          </w:p>
        </w:tc>
      </w:tr>
      <w:tr w:rsidR="00B915DA" w:rsidTr="00D06428">
        <w:trPr>
          <w:cantSplit/>
          <w:trHeight w:val="138"/>
        </w:trPr>
        <w:tc>
          <w:tcPr>
            <w:tcW w:w="29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FD70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D70F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FD70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D70F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FD70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D70F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B915DA" w:rsidTr="00D06428">
        <w:trPr>
          <w:cantSplit/>
          <w:trHeight w:val="138"/>
        </w:trPr>
        <w:tc>
          <w:tcPr>
            <w:tcW w:w="29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ФБ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15DA" w:rsidTr="00D06428">
        <w:trPr>
          <w:cantSplit/>
          <w:trHeight w:val="138"/>
        </w:trPr>
        <w:tc>
          <w:tcPr>
            <w:tcW w:w="29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564247" w:rsidRDefault="00B915DA" w:rsidP="00D06428">
            <w:pPr>
              <w:snapToGri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915DA" w:rsidTr="00D06428">
        <w:trPr>
          <w:cantSplit/>
          <w:trHeight w:val="138"/>
        </w:trPr>
        <w:tc>
          <w:tcPr>
            <w:tcW w:w="29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F32321" w:rsidRDefault="00B915DA" w:rsidP="0055452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F32321" w:rsidRDefault="005C4C2C" w:rsidP="00D06428">
            <w:pPr>
              <w:snapToGrid w:val="0"/>
              <w:jc w:val="center"/>
              <w:rPr>
                <w:sz w:val="24"/>
                <w:szCs w:val="24"/>
              </w:rPr>
            </w:pPr>
            <w:r w:rsidRPr="00F32321">
              <w:rPr>
                <w:sz w:val="24"/>
                <w:szCs w:val="24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Pr="00F32321" w:rsidRDefault="005C4C2C" w:rsidP="00D06428">
            <w:pPr>
              <w:snapToGrid w:val="0"/>
              <w:jc w:val="center"/>
              <w:rPr>
                <w:sz w:val="24"/>
                <w:szCs w:val="24"/>
              </w:rPr>
            </w:pPr>
            <w:r w:rsidRPr="00F32321">
              <w:rPr>
                <w:sz w:val="24"/>
                <w:szCs w:val="24"/>
              </w:rPr>
              <w:t>0</w:t>
            </w:r>
          </w:p>
        </w:tc>
      </w:tr>
      <w:tr w:rsidR="00B915DA" w:rsidTr="00D06428">
        <w:trPr>
          <w:cantSplit/>
          <w:trHeight w:val="138"/>
        </w:trPr>
        <w:tc>
          <w:tcPr>
            <w:tcW w:w="29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ВнБ</w:t>
            </w:r>
            <w:proofErr w:type="spellEnd"/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5DA" w:rsidRDefault="00B915DA" w:rsidP="00D0642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B915DA" w:rsidRDefault="00B915DA" w:rsidP="00B915DA">
      <w:pPr>
        <w:jc w:val="center"/>
      </w:pPr>
    </w:p>
    <w:p w:rsidR="00B915DA" w:rsidRDefault="00B915DA" w:rsidP="00B915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Текстовая часть подпрограммы 2</w:t>
      </w:r>
    </w:p>
    <w:p w:rsidR="003575BB" w:rsidRDefault="003575BB" w:rsidP="00B915DA">
      <w:pPr>
        <w:jc w:val="center"/>
        <w:rPr>
          <w:b/>
          <w:bCs/>
          <w:sz w:val="24"/>
          <w:szCs w:val="24"/>
        </w:rPr>
      </w:pPr>
    </w:p>
    <w:p w:rsidR="003575BB" w:rsidRPr="003575BB" w:rsidRDefault="003575BB" w:rsidP="003575BB">
      <w:pPr>
        <w:suppressAutoHyphens w:val="0"/>
        <w:ind w:right="-6"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t xml:space="preserve">В настоящее время на территории рабочего посёлка Большое </w:t>
      </w:r>
      <w:proofErr w:type="spellStart"/>
      <w:r w:rsidRPr="003575BB">
        <w:rPr>
          <w:sz w:val="24"/>
          <w:szCs w:val="24"/>
          <w:lang w:eastAsia="ru-RU"/>
        </w:rPr>
        <w:t>Мурашкино</w:t>
      </w:r>
      <w:proofErr w:type="spellEnd"/>
      <w:r w:rsidRPr="003575BB">
        <w:rPr>
          <w:sz w:val="24"/>
          <w:szCs w:val="24"/>
          <w:lang w:eastAsia="ru-RU"/>
        </w:rPr>
        <w:t xml:space="preserve"> отсутствуют спортивные сооружения для занятий населения физкультурой и спортом.</w:t>
      </w:r>
    </w:p>
    <w:p w:rsidR="003575BB" w:rsidRPr="003575BB" w:rsidRDefault="003575BB" w:rsidP="003575BB">
      <w:pPr>
        <w:suppressAutoHyphens w:val="0"/>
        <w:ind w:right="-6"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t xml:space="preserve">В связи с этим, спортивные мероприятия всех видов проводятся на свободной площадке, расположенной на улице </w:t>
      </w:r>
      <w:proofErr w:type="gramStart"/>
      <w:r w:rsidR="008119AD">
        <w:rPr>
          <w:sz w:val="24"/>
          <w:szCs w:val="24"/>
          <w:lang w:eastAsia="ru-RU"/>
        </w:rPr>
        <w:t>Спортивная</w:t>
      </w:r>
      <w:proofErr w:type="gramEnd"/>
      <w:r w:rsidR="008119AD">
        <w:rPr>
          <w:sz w:val="24"/>
          <w:szCs w:val="24"/>
          <w:lang w:eastAsia="ru-RU"/>
        </w:rPr>
        <w:t xml:space="preserve"> д33</w:t>
      </w:r>
      <w:r w:rsidRPr="003575BB">
        <w:rPr>
          <w:sz w:val="24"/>
          <w:szCs w:val="24"/>
          <w:lang w:eastAsia="ru-RU"/>
        </w:rPr>
        <w:t>.</w:t>
      </w:r>
    </w:p>
    <w:p w:rsidR="003575BB" w:rsidRPr="003575BB" w:rsidRDefault="003575BB" w:rsidP="003575BB">
      <w:pPr>
        <w:suppressAutoHyphens w:val="0"/>
        <w:ind w:right="-6"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t>На этой же территории действует хоккейная площадка, не имеющая достаточного оснащения.</w:t>
      </w:r>
    </w:p>
    <w:p w:rsidR="003575BB" w:rsidRPr="003575BB" w:rsidRDefault="003575BB" w:rsidP="003575BB">
      <w:pPr>
        <w:suppressAutoHyphens w:val="0"/>
        <w:ind w:right="-6"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t>На вновь обустраиваемой площадке планируется установка забора по периметру площадки, установка сидений для зрителей, благоустройство мест общего пользования, установка видеонаблюдения в целях предупреждения правонарушений, ремонт помещений для участников соревнований и т. п.</w:t>
      </w:r>
    </w:p>
    <w:p w:rsidR="003575BB" w:rsidRPr="003575BB" w:rsidRDefault="003575BB" w:rsidP="003575BB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lang w:eastAsia="ru-RU"/>
        </w:rPr>
      </w:pPr>
    </w:p>
    <w:p w:rsidR="00B915DA" w:rsidRDefault="00B915DA" w:rsidP="00B915DA">
      <w:pPr>
        <w:jc w:val="center"/>
        <w:rPr>
          <w:b/>
          <w:bCs/>
          <w:sz w:val="24"/>
          <w:szCs w:val="24"/>
        </w:rPr>
      </w:pPr>
    </w:p>
    <w:p w:rsidR="00B915DA" w:rsidRDefault="00B915DA" w:rsidP="00B915D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3.2.2. Характеристика текущего состояния сферы реализации подпрограммы 2</w:t>
      </w:r>
    </w:p>
    <w:p w:rsidR="00B915DA" w:rsidRDefault="00B915DA" w:rsidP="00B915DA">
      <w:pPr>
        <w:jc w:val="center"/>
      </w:pPr>
    </w:p>
    <w:p w:rsidR="003575BB" w:rsidRPr="003575BB" w:rsidRDefault="003575BB" w:rsidP="003575BB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t xml:space="preserve">Уровень оснащённости спортивными залами, тренажёрным оборудованием и т. п. имеет крайне низкий показатель, в то время как по итогам прошлого года удельный вес жителей, занимающихся различными видами спорта, превысил  54% с учётом детей. </w:t>
      </w:r>
    </w:p>
    <w:p w:rsidR="003575BB" w:rsidRPr="003575BB" w:rsidRDefault="003575BB" w:rsidP="003575BB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lastRenderedPageBreak/>
        <w:t>Необходимость участия администрации района в реализации указанного проекта обусловлена тем, что в районе сложилась крайне напряжённая ситуация в части обеспечения населения спортивными сооружениями.</w:t>
      </w:r>
    </w:p>
    <w:p w:rsidR="003575BB" w:rsidRPr="003575BB" w:rsidRDefault="003575BB" w:rsidP="003575BB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r w:rsidRPr="003575BB">
        <w:rPr>
          <w:sz w:val="24"/>
          <w:szCs w:val="24"/>
          <w:lang w:eastAsia="ru-RU"/>
        </w:rPr>
        <w:t xml:space="preserve">Строительство новых сооружений за счёт средств местного бюджета весьма проблематично ввиду недостатка собственных доходов. </w:t>
      </w:r>
    </w:p>
    <w:p w:rsidR="00B915DA" w:rsidRDefault="00B915DA" w:rsidP="00B915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3.2.3 Обоснование объема финансовых ресурсов</w:t>
      </w:r>
    </w:p>
    <w:p w:rsidR="00B915DA" w:rsidRDefault="00B915DA" w:rsidP="00B915DA">
      <w:pPr>
        <w:pStyle w:val="12"/>
        <w:tabs>
          <w:tab w:val="left" w:pos="-3220"/>
        </w:tabs>
        <w:rPr>
          <w:b/>
          <w:sz w:val="24"/>
          <w:szCs w:val="24"/>
        </w:rPr>
      </w:pPr>
    </w:p>
    <w:p w:rsidR="00B915DA" w:rsidRDefault="00B915DA" w:rsidP="00B915DA">
      <w:pPr>
        <w:spacing w:line="1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финансирования подпрограммы 2 на весь период ее реализации составляет </w:t>
      </w:r>
      <w:r>
        <w:rPr>
          <w:b/>
          <w:sz w:val="24"/>
          <w:szCs w:val="24"/>
          <w:u w:val="single"/>
        </w:rPr>
        <w:t>тыс. руб.</w:t>
      </w:r>
      <w:proofErr w:type="gramStart"/>
      <w:r>
        <w:rPr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.</w:t>
      </w:r>
      <w:proofErr w:type="gramEnd"/>
      <w:r>
        <w:rPr>
          <w:bCs/>
          <w:iCs/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в том числе по бюджетам : Федеральный бюджет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., Областной бюджет –</w:t>
      </w:r>
      <w:proofErr w:type="spellStart"/>
      <w:r w:rsidRPr="008934B2">
        <w:rPr>
          <w:color w:val="000000" w:themeColor="text1"/>
          <w:sz w:val="24"/>
          <w:szCs w:val="24"/>
        </w:rPr>
        <w:t>тыс</w:t>
      </w:r>
      <w:r>
        <w:rPr>
          <w:sz w:val="24"/>
          <w:szCs w:val="24"/>
        </w:rPr>
        <w:t>.рублей</w:t>
      </w:r>
      <w:proofErr w:type="spellEnd"/>
      <w:r>
        <w:rPr>
          <w:sz w:val="24"/>
          <w:szCs w:val="24"/>
        </w:rPr>
        <w:t xml:space="preserve">., Местный бюджет – </w:t>
      </w:r>
      <w:r w:rsidR="0055452F">
        <w:rPr>
          <w:sz w:val="24"/>
          <w:szCs w:val="24"/>
        </w:rPr>
        <w:t>0,0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 xml:space="preserve">, </w:t>
      </w:r>
      <w:r w:rsidR="00F633B0">
        <w:rPr>
          <w:sz w:val="24"/>
          <w:szCs w:val="24"/>
        </w:rPr>
        <w:t>Внебюджетные</w:t>
      </w:r>
      <w:r>
        <w:rPr>
          <w:sz w:val="24"/>
          <w:szCs w:val="24"/>
        </w:rPr>
        <w:t xml:space="preserve"> источники – 0,00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.</w:t>
      </w:r>
    </w:p>
    <w:p w:rsidR="00B915DA" w:rsidRDefault="00B915DA" w:rsidP="00B915DA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B915DA" w:rsidRDefault="00B915DA" w:rsidP="00B915D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3.2.4. Цели и задачи подпрограммы 2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Основная цель подпрограммы 2 – создание </w:t>
      </w:r>
      <w:r w:rsidR="00920141" w:rsidRPr="00612E63">
        <w:rPr>
          <w:sz w:val="24"/>
          <w:szCs w:val="24"/>
        </w:rPr>
        <w:t>благоприятных условий</w:t>
      </w:r>
      <w:r w:rsidR="00612E63">
        <w:rPr>
          <w:sz w:val="24"/>
          <w:szCs w:val="24"/>
        </w:rPr>
        <w:t xml:space="preserve"> для занятия спорто</w:t>
      </w:r>
      <w:r w:rsidR="00920141">
        <w:rPr>
          <w:sz w:val="24"/>
          <w:szCs w:val="24"/>
        </w:rPr>
        <w:t>м</w:t>
      </w:r>
      <w:r w:rsidR="00612E63">
        <w:rPr>
          <w:sz w:val="24"/>
          <w:szCs w:val="24"/>
        </w:rPr>
        <w:t>.</w:t>
      </w:r>
    </w:p>
    <w:p w:rsidR="00B915DA" w:rsidRDefault="00B915DA" w:rsidP="00B915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рамках достижения названной цели планируется решение следующих задач:</w:t>
      </w:r>
    </w:p>
    <w:p w:rsidR="00B915DA" w:rsidRDefault="00B915DA" w:rsidP="00B915DA">
      <w:pPr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эффективного управления в сфере физической культуры и спорта </w:t>
      </w:r>
    </w:p>
    <w:p w:rsidR="00B915DA" w:rsidRDefault="00B915DA" w:rsidP="00B915DA">
      <w:pPr>
        <w:jc w:val="center"/>
        <w:rPr>
          <w:sz w:val="24"/>
          <w:szCs w:val="24"/>
        </w:rPr>
      </w:pPr>
    </w:p>
    <w:p w:rsidR="00B915DA" w:rsidRDefault="00B915DA" w:rsidP="00B915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3.2.5. Сроки и этапы реализации подпрограммы  2</w:t>
      </w:r>
    </w:p>
    <w:p w:rsidR="00B915DA" w:rsidRDefault="00B915DA" w:rsidP="00B915DA">
      <w:pPr>
        <w:jc w:val="both"/>
        <w:rPr>
          <w:sz w:val="24"/>
          <w:szCs w:val="24"/>
        </w:rPr>
      </w:pPr>
    </w:p>
    <w:p w:rsidR="00B915DA" w:rsidRDefault="00B915DA" w:rsidP="00920141">
      <w:pPr>
        <w:spacing w:line="360" w:lineRule="auto"/>
        <w:ind w:firstLine="703"/>
        <w:jc w:val="both"/>
      </w:pPr>
      <w:r>
        <w:rPr>
          <w:sz w:val="24"/>
          <w:szCs w:val="24"/>
        </w:rPr>
        <w:t>Подпрограмма реализуется с 202</w:t>
      </w:r>
      <w:r w:rsidR="00FD70FB">
        <w:rPr>
          <w:sz w:val="24"/>
          <w:szCs w:val="24"/>
        </w:rPr>
        <w:t>3</w:t>
      </w:r>
      <w:r>
        <w:rPr>
          <w:sz w:val="24"/>
          <w:szCs w:val="24"/>
        </w:rPr>
        <w:t xml:space="preserve"> по 202</w:t>
      </w:r>
      <w:r w:rsidR="00FD70FB">
        <w:rPr>
          <w:sz w:val="24"/>
          <w:szCs w:val="24"/>
        </w:rPr>
        <w:t>5</w:t>
      </w:r>
      <w:r>
        <w:rPr>
          <w:sz w:val="24"/>
          <w:szCs w:val="24"/>
        </w:rPr>
        <w:t xml:space="preserve"> годы в один этап.</w:t>
      </w:r>
    </w:p>
    <w:p w:rsidR="00B915DA" w:rsidRDefault="00B915DA" w:rsidP="00920141">
      <w:pPr>
        <w:tabs>
          <w:tab w:val="left" w:pos="851"/>
        </w:tabs>
        <w:ind w:left="708"/>
        <w:jc w:val="center"/>
        <w:sectPr w:rsidR="00B915DA" w:rsidSect="00311CB6">
          <w:pgSz w:w="11906" w:h="16838"/>
          <w:pgMar w:top="568" w:right="567" w:bottom="1134" w:left="1134" w:header="720" w:footer="720" w:gutter="0"/>
          <w:cols w:space="720"/>
          <w:docGrid w:linePitch="600" w:charSpace="40960"/>
        </w:sectPr>
      </w:pPr>
    </w:p>
    <w:p w:rsidR="00B37540" w:rsidRDefault="00B37540" w:rsidP="00B915DA">
      <w:pPr>
        <w:tabs>
          <w:tab w:val="left" w:pos="12240"/>
        </w:tabs>
        <w:spacing w:line="100" w:lineRule="atLeast"/>
        <w:jc w:val="right"/>
        <w:rPr>
          <w:b/>
          <w:sz w:val="24"/>
          <w:szCs w:val="24"/>
        </w:rPr>
      </w:pPr>
    </w:p>
    <w:sectPr w:rsidR="00B37540" w:rsidSect="00D06428">
      <w:pgSz w:w="16838" w:h="11906" w:orient="landscape"/>
      <w:pgMar w:top="709" w:right="1134" w:bottom="709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9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360"/>
      </w:pPr>
    </w:lvl>
    <w:lvl w:ilvl="4">
      <w:start w:val="1"/>
      <w:numFmt w:val="decimal"/>
      <w:lvlText w:val="%1.%2.%3.%4.%5."/>
      <w:lvlJc w:val="left"/>
      <w:pPr>
        <w:tabs>
          <w:tab w:val="num" w:pos="3196"/>
        </w:tabs>
        <w:ind w:left="3196" w:hanging="360"/>
      </w:pPr>
    </w:lvl>
    <w:lvl w:ilvl="5">
      <w:start w:val="1"/>
      <w:numFmt w:val="decimal"/>
      <w:lvlText w:val="%1.%2.%3.%4.%5.%6."/>
      <w:lvlJc w:val="left"/>
      <w:pPr>
        <w:tabs>
          <w:tab w:val="num" w:pos="3905"/>
        </w:tabs>
        <w:ind w:left="3905" w:hanging="360"/>
      </w:pPr>
    </w:lvl>
    <w:lvl w:ilvl="6">
      <w:start w:val="1"/>
      <w:numFmt w:val="decimal"/>
      <w:lvlText w:val="%1.%2.%3.%4.%5.%6.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323"/>
        </w:tabs>
        <w:ind w:left="532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032"/>
        </w:tabs>
        <w:ind w:left="6032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859"/>
        </w:tabs>
        <w:ind w:left="859" w:hanging="360"/>
      </w:pPr>
      <w:rPr>
        <w:rFonts w:ascii="Symbol" w:hAnsi="Symbol" w:cs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Symbol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Symbol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cs="Symbol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998"/>
        </w:tabs>
        <w:ind w:left="998" w:hanging="360"/>
      </w:pPr>
      <w:rPr>
        <w:rFonts w:ascii="Symbol" w:hAnsi="Symbol" w:cs="Times New Roman"/>
      </w:rPr>
    </w:lvl>
  </w:abstractNum>
  <w:abstractNum w:abstractNumId="14">
    <w:nsid w:val="0000000F"/>
    <w:multiLevelType w:val="multilevel"/>
    <w:tmpl w:val="0000000F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17"/>
    <w:lvl w:ilvl="0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Symbol"/>
        <w:color w:val="000000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Symbol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Symbo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Symbo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Symbol"/>
        <w:color w:val="000000"/>
        <w:sz w:val="24"/>
        <w:szCs w:val="24"/>
      </w:rPr>
    </w:lvl>
  </w:abstractNum>
  <w:abstractNum w:abstractNumId="16">
    <w:nsid w:val="00000011"/>
    <w:multiLevelType w:val="multilevel"/>
    <w:tmpl w:val="00000011"/>
    <w:name w:val="WW8Num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1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B2"/>
    <w:rsid w:val="000017CA"/>
    <w:rsid w:val="00030CB3"/>
    <w:rsid w:val="00056E34"/>
    <w:rsid w:val="00083014"/>
    <w:rsid w:val="00092068"/>
    <w:rsid w:val="000B1F66"/>
    <w:rsid w:val="000C1A42"/>
    <w:rsid w:val="000C3A4B"/>
    <w:rsid w:val="000F558D"/>
    <w:rsid w:val="00120CD8"/>
    <w:rsid w:val="0016297B"/>
    <w:rsid w:val="001D37CB"/>
    <w:rsid w:val="001F7B2C"/>
    <w:rsid w:val="00226B6E"/>
    <w:rsid w:val="00242B2E"/>
    <w:rsid w:val="0024524C"/>
    <w:rsid w:val="00266AAB"/>
    <w:rsid w:val="002801D3"/>
    <w:rsid w:val="002B5897"/>
    <w:rsid w:val="002C3407"/>
    <w:rsid w:val="002C36DD"/>
    <w:rsid w:val="00311CB6"/>
    <w:rsid w:val="0035591F"/>
    <w:rsid w:val="003575BB"/>
    <w:rsid w:val="003A56A7"/>
    <w:rsid w:val="003C3E8C"/>
    <w:rsid w:val="00475992"/>
    <w:rsid w:val="004A17B2"/>
    <w:rsid w:val="004D018E"/>
    <w:rsid w:val="004F65D6"/>
    <w:rsid w:val="005405F9"/>
    <w:rsid w:val="0055452F"/>
    <w:rsid w:val="0055739C"/>
    <w:rsid w:val="00564645"/>
    <w:rsid w:val="005C4C2C"/>
    <w:rsid w:val="00612E63"/>
    <w:rsid w:val="006521C6"/>
    <w:rsid w:val="00671EE6"/>
    <w:rsid w:val="006B6659"/>
    <w:rsid w:val="006D2F54"/>
    <w:rsid w:val="006F0DAE"/>
    <w:rsid w:val="00701478"/>
    <w:rsid w:val="00731AC0"/>
    <w:rsid w:val="007640C8"/>
    <w:rsid w:val="007C7EFC"/>
    <w:rsid w:val="007E4FEF"/>
    <w:rsid w:val="008119AD"/>
    <w:rsid w:val="008120C2"/>
    <w:rsid w:val="00847AFC"/>
    <w:rsid w:val="008934B2"/>
    <w:rsid w:val="008C5EB8"/>
    <w:rsid w:val="008F4DC0"/>
    <w:rsid w:val="00920141"/>
    <w:rsid w:val="00983EC1"/>
    <w:rsid w:val="009B1811"/>
    <w:rsid w:val="009C3E08"/>
    <w:rsid w:val="009E5506"/>
    <w:rsid w:val="00A04FB9"/>
    <w:rsid w:val="00A22C51"/>
    <w:rsid w:val="00A41DDE"/>
    <w:rsid w:val="00AD7569"/>
    <w:rsid w:val="00AD7E50"/>
    <w:rsid w:val="00AE2961"/>
    <w:rsid w:val="00AE32F2"/>
    <w:rsid w:val="00B37540"/>
    <w:rsid w:val="00B46687"/>
    <w:rsid w:val="00B915DA"/>
    <w:rsid w:val="00BD350E"/>
    <w:rsid w:val="00C1467B"/>
    <w:rsid w:val="00C302F9"/>
    <w:rsid w:val="00C733F3"/>
    <w:rsid w:val="00C84E4A"/>
    <w:rsid w:val="00CA1E74"/>
    <w:rsid w:val="00CA6AAA"/>
    <w:rsid w:val="00D06428"/>
    <w:rsid w:val="00D47248"/>
    <w:rsid w:val="00D523A6"/>
    <w:rsid w:val="00D54704"/>
    <w:rsid w:val="00DB0F3A"/>
    <w:rsid w:val="00DD4B6F"/>
    <w:rsid w:val="00DE50ED"/>
    <w:rsid w:val="00DF4EA0"/>
    <w:rsid w:val="00E92AFD"/>
    <w:rsid w:val="00E948BF"/>
    <w:rsid w:val="00F32321"/>
    <w:rsid w:val="00F633B0"/>
    <w:rsid w:val="00F874BA"/>
    <w:rsid w:val="00F96F70"/>
    <w:rsid w:val="00FB0272"/>
    <w:rsid w:val="00FC77FE"/>
    <w:rsid w:val="00FD70FB"/>
    <w:rsid w:val="00FE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915DA"/>
    <w:pPr>
      <w:keepNext/>
      <w:numPr>
        <w:ilvl w:val="1"/>
        <w:numId w:val="1"/>
      </w:numPr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B915DA"/>
    <w:pPr>
      <w:keepNext/>
      <w:numPr>
        <w:ilvl w:val="2"/>
        <w:numId w:val="1"/>
      </w:numPr>
      <w:jc w:val="center"/>
      <w:outlineLvl w:val="2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qFormat/>
    <w:rsid w:val="00B915DA"/>
    <w:pPr>
      <w:keepNext/>
      <w:numPr>
        <w:ilvl w:val="4"/>
        <w:numId w:val="1"/>
      </w:numPr>
      <w:jc w:val="center"/>
      <w:outlineLvl w:val="4"/>
    </w:pPr>
    <w:rPr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15DA"/>
    <w:rPr>
      <w:rFonts w:ascii="Times New Roman" w:eastAsia="Times New Roman" w:hAnsi="Times New Roman" w:cs="Times New Roman"/>
      <w:b/>
      <w:bCs/>
      <w:sz w:val="44"/>
      <w:szCs w:val="44"/>
      <w:lang w:eastAsia="ar-SA"/>
    </w:rPr>
  </w:style>
  <w:style w:type="character" w:customStyle="1" w:styleId="30">
    <w:name w:val="Заголовок 3 Знак"/>
    <w:basedOn w:val="a0"/>
    <w:link w:val="3"/>
    <w:rsid w:val="00B915D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50">
    <w:name w:val="Заголовок 5 Знак"/>
    <w:basedOn w:val="a0"/>
    <w:link w:val="5"/>
    <w:rsid w:val="00B915DA"/>
    <w:rPr>
      <w:rFonts w:ascii="Times New Roman" w:eastAsia="Times New Roman" w:hAnsi="Times New Roman" w:cs="Times New Roman"/>
      <w:b/>
      <w:sz w:val="36"/>
      <w:szCs w:val="24"/>
      <w:lang w:eastAsia="ar-SA"/>
    </w:rPr>
  </w:style>
  <w:style w:type="character" w:customStyle="1" w:styleId="WW8Num2z0">
    <w:name w:val="WW8Num2z0"/>
    <w:rsid w:val="00B915DA"/>
    <w:rPr>
      <w:b/>
      <w:bCs/>
    </w:rPr>
  </w:style>
  <w:style w:type="character" w:customStyle="1" w:styleId="WW8Num3z0">
    <w:name w:val="WW8Num3z0"/>
    <w:rsid w:val="00B915DA"/>
    <w:rPr>
      <w:szCs w:val="29"/>
    </w:rPr>
  </w:style>
  <w:style w:type="character" w:customStyle="1" w:styleId="WW8Num4z0">
    <w:name w:val="WW8Num4z0"/>
    <w:rsid w:val="00B915DA"/>
    <w:rPr>
      <w:rFonts w:ascii="Symbol" w:eastAsia="Times New Roman" w:hAnsi="Symbol" w:cs="OpenSymbol"/>
    </w:rPr>
  </w:style>
  <w:style w:type="character" w:customStyle="1" w:styleId="WW8Num5z0">
    <w:name w:val="WW8Num5z0"/>
    <w:rsid w:val="00B915DA"/>
    <w:rPr>
      <w:rFonts w:ascii="Symbol" w:hAnsi="Symbol" w:cs="OpenSymbol"/>
      <w:sz w:val="24"/>
      <w:szCs w:val="24"/>
    </w:rPr>
  </w:style>
  <w:style w:type="character" w:customStyle="1" w:styleId="WW8Num6z0">
    <w:name w:val="WW8Num6z0"/>
    <w:rsid w:val="00B915DA"/>
    <w:rPr>
      <w:rFonts w:ascii="Symbol" w:hAnsi="Symbol" w:cs="OpenSymbol"/>
    </w:rPr>
  </w:style>
  <w:style w:type="character" w:customStyle="1" w:styleId="WW8Num7z0">
    <w:name w:val="WW8Num7z0"/>
    <w:rsid w:val="00B915DA"/>
    <w:rPr>
      <w:rFonts w:ascii="Symbol" w:hAnsi="Symbol" w:cs="OpenSymbol"/>
    </w:rPr>
  </w:style>
  <w:style w:type="character" w:customStyle="1" w:styleId="WW8Num8z0">
    <w:name w:val="WW8Num8z0"/>
    <w:rsid w:val="00B915DA"/>
    <w:rPr>
      <w:rFonts w:ascii="Wingdings" w:hAnsi="Wingdings" w:cs="Wingdings"/>
    </w:rPr>
  </w:style>
  <w:style w:type="character" w:customStyle="1" w:styleId="WW8Num9z0">
    <w:name w:val="WW8Num9z0"/>
    <w:rsid w:val="00B915DA"/>
    <w:rPr>
      <w:rFonts w:cs="Times New Roman"/>
    </w:rPr>
  </w:style>
  <w:style w:type="character" w:customStyle="1" w:styleId="WW8Num10z0">
    <w:name w:val="WW8Num10z0"/>
    <w:rsid w:val="00B915DA"/>
    <w:rPr>
      <w:rFonts w:ascii="Symbol" w:hAnsi="Symbol" w:cs="Symbol"/>
    </w:rPr>
  </w:style>
  <w:style w:type="character" w:customStyle="1" w:styleId="WW8Num10z3">
    <w:name w:val="WW8Num10z3"/>
    <w:rsid w:val="00B915DA"/>
    <w:rPr>
      <w:rFonts w:ascii="Symbol" w:hAnsi="Symbol" w:cs="Symbol"/>
    </w:rPr>
  </w:style>
  <w:style w:type="character" w:customStyle="1" w:styleId="WW8Num10z4">
    <w:name w:val="WW8Num10z4"/>
    <w:rsid w:val="00B915DA"/>
    <w:rPr>
      <w:rFonts w:ascii="Courier New" w:hAnsi="Courier New" w:cs="Courier New"/>
    </w:rPr>
  </w:style>
  <w:style w:type="character" w:customStyle="1" w:styleId="WW8Num11z0">
    <w:name w:val="WW8Num11z0"/>
    <w:rsid w:val="00B915DA"/>
    <w:rPr>
      <w:rFonts w:ascii="Symbol" w:hAnsi="Symbol" w:cs="Symbol"/>
    </w:rPr>
  </w:style>
  <w:style w:type="character" w:customStyle="1" w:styleId="WW8Num12z0">
    <w:name w:val="WW8Num12z0"/>
    <w:rsid w:val="00B915DA"/>
    <w:rPr>
      <w:b/>
      <w:bCs/>
      <w:i/>
      <w:iCs/>
      <w:color w:val="000000"/>
      <w:sz w:val="24"/>
      <w:szCs w:val="24"/>
    </w:rPr>
  </w:style>
  <w:style w:type="character" w:customStyle="1" w:styleId="WW8Num13z0">
    <w:name w:val="WW8Num13z0"/>
    <w:rsid w:val="00B915DA"/>
    <w:rPr>
      <w:rFonts w:ascii="Symbol" w:hAnsi="Symbol" w:cs="Symbol"/>
      <w:color w:val="auto"/>
    </w:rPr>
  </w:style>
  <w:style w:type="character" w:customStyle="1" w:styleId="WW8Num15z0">
    <w:name w:val="WW8Num15z0"/>
    <w:rsid w:val="00B915DA"/>
    <w:rPr>
      <w:rFonts w:cs="Times New Roman"/>
    </w:rPr>
  </w:style>
  <w:style w:type="character" w:customStyle="1" w:styleId="WW8Num16z0">
    <w:name w:val="WW8Num16z0"/>
    <w:rsid w:val="00B915DA"/>
    <w:rPr>
      <w:rFonts w:ascii="Symbol" w:hAnsi="Symbol" w:cs="Symbol"/>
    </w:rPr>
  </w:style>
  <w:style w:type="character" w:customStyle="1" w:styleId="WW8Num17z0">
    <w:name w:val="WW8Num17z0"/>
    <w:rsid w:val="00B915DA"/>
    <w:rPr>
      <w:rFonts w:ascii="Symbol" w:hAnsi="Symbol" w:cs="Symbol"/>
      <w:color w:val="000000"/>
      <w:sz w:val="24"/>
      <w:szCs w:val="24"/>
    </w:rPr>
  </w:style>
  <w:style w:type="character" w:customStyle="1" w:styleId="WW8Num17z3">
    <w:name w:val="WW8Num17z3"/>
    <w:rsid w:val="00B915DA"/>
    <w:rPr>
      <w:rFonts w:ascii="Symbol" w:hAnsi="Symbol" w:cs="Symbol"/>
    </w:rPr>
  </w:style>
  <w:style w:type="character" w:customStyle="1" w:styleId="WW8Num17z4">
    <w:name w:val="WW8Num17z4"/>
    <w:rsid w:val="00B915DA"/>
    <w:rPr>
      <w:rFonts w:ascii="Courier New" w:hAnsi="Courier New" w:cs="Courier New"/>
    </w:rPr>
  </w:style>
  <w:style w:type="character" w:customStyle="1" w:styleId="WW8Num18z0">
    <w:name w:val="WW8Num18z0"/>
    <w:rsid w:val="00B915DA"/>
    <w:rPr>
      <w:rFonts w:ascii="Symbol" w:hAnsi="Symbol" w:cs="Symbol"/>
    </w:rPr>
  </w:style>
  <w:style w:type="character" w:customStyle="1" w:styleId="WW8Num18z4">
    <w:name w:val="WW8Num18z4"/>
    <w:rsid w:val="00B915DA"/>
    <w:rPr>
      <w:rFonts w:ascii="Courier New" w:hAnsi="Courier New" w:cs="Courier New"/>
    </w:rPr>
  </w:style>
  <w:style w:type="character" w:customStyle="1" w:styleId="WW8Num20z0">
    <w:name w:val="WW8Num20z0"/>
    <w:rsid w:val="00B915DA"/>
    <w:rPr>
      <w:rFonts w:ascii="Symbol" w:hAnsi="Symbol" w:cs="Symbol"/>
    </w:rPr>
  </w:style>
  <w:style w:type="character" w:customStyle="1" w:styleId="WW8Num20z4">
    <w:name w:val="WW8Num20z4"/>
    <w:rsid w:val="00B915DA"/>
    <w:rPr>
      <w:rFonts w:ascii="Courier New" w:hAnsi="Courier New" w:cs="Courier New"/>
    </w:rPr>
  </w:style>
  <w:style w:type="character" w:customStyle="1" w:styleId="31">
    <w:name w:val="Основной шрифт абзаца3"/>
    <w:rsid w:val="00B915DA"/>
  </w:style>
  <w:style w:type="character" w:customStyle="1" w:styleId="WW8Num1z0">
    <w:name w:val="WW8Num1z0"/>
    <w:rsid w:val="00B915DA"/>
  </w:style>
  <w:style w:type="character" w:customStyle="1" w:styleId="WW8Num1z1">
    <w:name w:val="WW8Num1z1"/>
    <w:rsid w:val="00B915DA"/>
  </w:style>
  <w:style w:type="character" w:customStyle="1" w:styleId="WW8Num1z2">
    <w:name w:val="WW8Num1z2"/>
    <w:rsid w:val="00B915DA"/>
  </w:style>
  <w:style w:type="character" w:customStyle="1" w:styleId="WW8Num1z3">
    <w:name w:val="WW8Num1z3"/>
    <w:rsid w:val="00B915DA"/>
  </w:style>
  <w:style w:type="character" w:customStyle="1" w:styleId="WW8Num1z4">
    <w:name w:val="WW8Num1z4"/>
    <w:rsid w:val="00B915DA"/>
  </w:style>
  <w:style w:type="character" w:customStyle="1" w:styleId="WW8Num1z5">
    <w:name w:val="WW8Num1z5"/>
    <w:rsid w:val="00B915DA"/>
  </w:style>
  <w:style w:type="character" w:customStyle="1" w:styleId="WW8Num1z6">
    <w:name w:val="WW8Num1z6"/>
    <w:rsid w:val="00B915DA"/>
  </w:style>
  <w:style w:type="character" w:customStyle="1" w:styleId="WW8Num1z7">
    <w:name w:val="WW8Num1z7"/>
    <w:rsid w:val="00B915DA"/>
  </w:style>
  <w:style w:type="character" w:customStyle="1" w:styleId="WW8Num1z8">
    <w:name w:val="WW8Num1z8"/>
    <w:rsid w:val="00B915DA"/>
  </w:style>
  <w:style w:type="character" w:customStyle="1" w:styleId="WW8Num2z1">
    <w:name w:val="WW8Num2z1"/>
    <w:rsid w:val="00B915DA"/>
  </w:style>
  <w:style w:type="character" w:customStyle="1" w:styleId="WW8Num2z2">
    <w:name w:val="WW8Num2z2"/>
    <w:rsid w:val="00B915DA"/>
  </w:style>
  <w:style w:type="character" w:customStyle="1" w:styleId="WW8Num2z3">
    <w:name w:val="WW8Num2z3"/>
    <w:rsid w:val="00B915DA"/>
  </w:style>
  <w:style w:type="character" w:customStyle="1" w:styleId="WW8Num2z4">
    <w:name w:val="WW8Num2z4"/>
    <w:rsid w:val="00B915DA"/>
  </w:style>
  <w:style w:type="character" w:customStyle="1" w:styleId="WW8Num2z5">
    <w:name w:val="WW8Num2z5"/>
    <w:rsid w:val="00B915DA"/>
  </w:style>
  <w:style w:type="character" w:customStyle="1" w:styleId="WW8Num2z6">
    <w:name w:val="WW8Num2z6"/>
    <w:rsid w:val="00B915DA"/>
  </w:style>
  <w:style w:type="character" w:customStyle="1" w:styleId="WW8Num2z7">
    <w:name w:val="WW8Num2z7"/>
    <w:rsid w:val="00B915DA"/>
  </w:style>
  <w:style w:type="character" w:customStyle="1" w:styleId="WW8Num2z8">
    <w:name w:val="WW8Num2z8"/>
    <w:rsid w:val="00B915DA"/>
  </w:style>
  <w:style w:type="character" w:customStyle="1" w:styleId="WW8Num3z1">
    <w:name w:val="WW8Num3z1"/>
    <w:rsid w:val="00B915DA"/>
  </w:style>
  <w:style w:type="character" w:customStyle="1" w:styleId="WW8Num3z2">
    <w:name w:val="WW8Num3z2"/>
    <w:rsid w:val="00B915DA"/>
  </w:style>
  <w:style w:type="character" w:customStyle="1" w:styleId="WW8Num3z3">
    <w:name w:val="WW8Num3z3"/>
    <w:rsid w:val="00B915DA"/>
  </w:style>
  <w:style w:type="character" w:customStyle="1" w:styleId="WW8Num3z4">
    <w:name w:val="WW8Num3z4"/>
    <w:rsid w:val="00B915DA"/>
  </w:style>
  <w:style w:type="character" w:customStyle="1" w:styleId="WW8Num3z5">
    <w:name w:val="WW8Num3z5"/>
    <w:rsid w:val="00B915DA"/>
  </w:style>
  <w:style w:type="character" w:customStyle="1" w:styleId="WW8Num3z6">
    <w:name w:val="WW8Num3z6"/>
    <w:rsid w:val="00B915DA"/>
  </w:style>
  <w:style w:type="character" w:customStyle="1" w:styleId="WW8Num3z7">
    <w:name w:val="WW8Num3z7"/>
    <w:rsid w:val="00B915DA"/>
  </w:style>
  <w:style w:type="character" w:customStyle="1" w:styleId="WW8Num3z8">
    <w:name w:val="WW8Num3z8"/>
    <w:rsid w:val="00B915DA"/>
  </w:style>
  <w:style w:type="character" w:customStyle="1" w:styleId="WW8Num4z1">
    <w:name w:val="WW8Num4z1"/>
    <w:rsid w:val="00B915DA"/>
  </w:style>
  <w:style w:type="character" w:customStyle="1" w:styleId="WW8Num4z2">
    <w:name w:val="WW8Num4z2"/>
    <w:rsid w:val="00B915DA"/>
  </w:style>
  <w:style w:type="character" w:customStyle="1" w:styleId="WW8Num4z3">
    <w:name w:val="WW8Num4z3"/>
    <w:rsid w:val="00B915DA"/>
  </w:style>
  <w:style w:type="character" w:customStyle="1" w:styleId="WW8Num4z4">
    <w:name w:val="WW8Num4z4"/>
    <w:rsid w:val="00B915DA"/>
  </w:style>
  <w:style w:type="character" w:customStyle="1" w:styleId="WW8Num4z5">
    <w:name w:val="WW8Num4z5"/>
    <w:rsid w:val="00B915DA"/>
  </w:style>
  <w:style w:type="character" w:customStyle="1" w:styleId="WW8Num4z6">
    <w:name w:val="WW8Num4z6"/>
    <w:rsid w:val="00B915DA"/>
  </w:style>
  <w:style w:type="character" w:customStyle="1" w:styleId="WW8Num4z7">
    <w:name w:val="WW8Num4z7"/>
    <w:rsid w:val="00B915DA"/>
  </w:style>
  <w:style w:type="character" w:customStyle="1" w:styleId="WW8Num4z8">
    <w:name w:val="WW8Num4z8"/>
    <w:rsid w:val="00B915DA"/>
  </w:style>
  <w:style w:type="character" w:customStyle="1" w:styleId="WW8Num10z1">
    <w:name w:val="WW8Num10z1"/>
    <w:rsid w:val="00B915DA"/>
  </w:style>
  <w:style w:type="character" w:customStyle="1" w:styleId="WW8Num12z1">
    <w:name w:val="WW8Num12z1"/>
    <w:rsid w:val="00B915DA"/>
  </w:style>
  <w:style w:type="character" w:customStyle="1" w:styleId="WW8Num12z2">
    <w:name w:val="WW8Num12z2"/>
    <w:rsid w:val="00B915DA"/>
  </w:style>
  <w:style w:type="character" w:customStyle="1" w:styleId="WW8Num12z3">
    <w:name w:val="WW8Num12z3"/>
    <w:rsid w:val="00B915DA"/>
  </w:style>
  <w:style w:type="character" w:customStyle="1" w:styleId="WW8Num12z4">
    <w:name w:val="WW8Num12z4"/>
    <w:rsid w:val="00B915DA"/>
  </w:style>
  <w:style w:type="character" w:customStyle="1" w:styleId="WW8Num12z5">
    <w:name w:val="WW8Num12z5"/>
    <w:rsid w:val="00B915DA"/>
  </w:style>
  <w:style w:type="character" w:customStyle="1" w:styleId="WW8Num12z6">
    <w:name w:val="WW8Num12z6"/>
    <w:rsid w:val="00B915DA"/>
  </w:style>
  <w:style w:type="character" w:customStyle="1" w:styleId="WW8Num12z7">
    <w:name w:val="WW8Num12z7"/>
    <w:rsid w:val="00B915DA"/>
  </w:style>
  <w:style w:type="character" w:customStyle="1" w:styleId="WW8Num12z8">
    <w:name w:val="WW8Num12z8"/>
    <w:rsid w:val="00B915DA"/>
  </w:style>
  <w:style w:type="character" w:customStyle="1" w:styleId="WW8Num13z1">
    <w:name w:val="WW8Num13z1"/>
    <w:rsid w:val="00B915DA"/>
  </w:style>
  <w:style w:type="character" w:customStyle="1" w:styleId="WW8Num13z2">
    <w:name w:val="WW8Num13z2"/>
    <w:rsid w:val="00B915DA"/>
  </w:style>
  <w:style w:type="character" w:customStyle="1" w:styleId="WW8Num13z3">
    <w:name w:val="WW8Num13z3"/>
    <w:rsid w:val="00B915DA"/>
  </w:style>
  <w:style w:type="character" w:customStyle="1" w:styleId="WW8Num13z4">
    <w:name w:val="WW8Num13z4"/>
    <w:rsid w:val="00B915DA"/>
  </w:style>
  <w:style w:type="character" w:customStyle="1" w:styleId="WW8Num13z5">
    <w:name w:val="WW8Num13z5"/>
    <w:rsid w:val="00B915DA"/>
  </w:style>
  <w:style w:type="character" w:customStyle="1" w:styleId="WW8Num13z6">
    <w:name w:val="WW8Num13z6"/>
    <w:rsid w:val="00B915DA"/>
  </w:style>
  <w:style w:type="character" w:customStyle="1" w:styleId="WW8Num13z7">
    <w:name w:val="WW8Num13z7"/>
    <w:rsid w:val="00B915DA"/>
  </w:style>
  <w:style w:type="character" w:customStyle="1" w:styleId="WW8Num13z8">
    <w:name w:val="WW8Num13z8"/>
    <w:rsid w:val="00B915DA"/>
  </w:style>
  <w:style w:type="character" w:customStyle="1" w:styleId="WW8Num14z0">
    <w:name w:val="WW8Num14z0"/>
    <w:rsid w:val="00B915DA"/>
  </w:style>
  <w:style w:type="character" w:customStyle="1" w:styleId="WW8Num14z1">
    <w:name w:val="WW8Num14z1"/>
    <w:rsid w:val="00B915DA"/>
  </w:style>
  <w:style w:type="character" w:customStyle="1" w:styleId="WW8Num14z2">
    <w:name w:val="WW8Num14z2"/>
    <w:rsid w:val="00B915DA"/>
  </w:style>
  <w:style w:type="character" w:customStyle="1" w:styleId="WW8Num14z3">
    <w:name w:val="WW8Num14z3"/>
    <w:rsid w:val="00B915DA"/>
  </w:style>
  <w:style w:type="character" w:customStyle="1" w:styleId="WW8Num14z4">
    <w:name w:val="WW8Num14z4"/>
    <w:rsid w:val="00B915DA"/>
  </w:style>
  <w:style w:type="character" w:customStyle="1" w:styleId="WW8Num14z5">
    <w:name w:val="WW8Num14z5"/>
    <w:rsid w:val="00B915DA"/>
  </w:style>
  <w:style w:type="character" w:customStyle="1" w:styleId="WW8Num14z6">
    <w:name w:val="WW8Num14z6"/>
    <w:rsid w:val="00B915DA"/>
  </w:style>
  <w:style w:type="character" w:customStyle="1" w:styleId="WW8Num14z7">
    <w:name w:val="WW8Num14z7"/>
    <w:rsid w:val="00B915DA"/>
  </w:style>
  <w:style w:type="character" w:customStyle="1" w:styleId="WW8Num14z8">
    <w:name w:val="WW8Num14z8"/>
    <w:rsid w:val="00B915DA"/>
  </w:style>
  <w:style w:type="character" w:customStyle="1" w:styleId="WW8Num18z1">
    <w:name w:val="WW8Num18z1"/>
    <w:rsid w:val="00B915DA"/>
  </w:style>
  <w:style w:type="character" w:customStyle="1" w:styleId="WW8Num18z2">
    <w:name w:val="WW8Num18z2"/>
    <w:rsid w:val="00B915DA"/>
  </w:style>
  <w:style w:type="character" w:customStyle="1" w:styleId="WW8Num18z5">
    <w:name w:val="WW8Num18z5"/>
    <w:rsid w:val="00B915DA"/>
  </w:style>
  <w:style w:type="character" w:customStyle="1" w:styleId="WW8Num18z6">
    <w:name w:val="WW8Num18z6"/>
    <w:rsid w:val="00B915DA"/>
  </w:style>
  <w:style w:type="character" w:customStyle="1" w:styleId="WW8Num18z7">
    <w:name w:val="WW8Num18z7"/>
    <w:rsid w:val="00B915DA"/>
  </w:style>
  <w:style w:type="character" w:customStyle="1" w:styleId="WW8Num18z8">
    <w:name w:val="WW8Num18z8"/>
    <w:rsid w:val="00B915DA"/>
  </w:style>
  <w:style w:type="character" w:customStyle="1" w:styleId="WW8Num19z0">
    <w:name w:val="WW8Num19z0"/>
    <w:rsid w:val="00B915DA"/>
  </w:style>
  <w:style w:type="character" w:customStyle="1" w:styleId="WW8Num19z1">
    <w:name w:val="WW8Num19z1"/>
    <w:rsid w:val="00B915DA"/>
  </w:style>
  <w:style w:type="character" w:customStyle="1" w:styleId="WW8Num19z2">
    <w:name w:val="WW8Num19z2"/>
    <w:rsid w:val="00B915DA"/>
  </w:style>
  <w:style w:type="character" w:customStyle="1" w:styleId="WW8Num19z3">
    <w:name w:val="WW8Num19z3"/>
    <w:rsid w:val="00B915DA"/>
  </w:style>
  <w:style w:type="character" w:customStyle="1" w:styleId="WW8Num19z4">
    <w:name w:val="WW8Num19z4"/>
    <w:rsid w:val="00B915DA"/>
  </w:style>
  <w:style w:type="character" w:customStyle="1" w:styleId="WW8Num19z5">
    <w:name w:val="WW8Num19z5"/>
    <w:rsid w:val="00B915DA"/>
  </w:style>
  <w:style w:type="character" w:customStyle="1" w:styleId="WW8Num19z6">
    <w:name w:val="WW8Num19z6"/>
    <w:rsid w:val="00B915DA"/>
  </w:style>
  <w:style w:type="character" w:customStyle="1" w:styleId="WW8Num19z7">
    <w:name w:val="WW8Num19z7"/>
    <w:rsid w:val="00B915DA"/>
  </w:style>
  <w:style w:type="character" w:customStyle="1" w:styleId="WW8Num19z8">
    <w:name w:val="WW8Num19z8"/>
    <w:rsid w:val="00B915DA"/>
  </w:style>
  <w:style w:type="character" w:customStyle="1" w:styleId="WW8Num20z1">
    <w:name w:val="WW8Num20z1"/>
    <w:rsid w:val="00B915DA"/>
  </w:style>
  <w:style w:type="character" w:customStyle="1" w:styleId="WW8Num20z2">
    <w:name w:val="WW8Num20z2"/>
    <w:rsid w:val="00B915DA"/>
  </w:style>
  <w:style w:type="character" w:customStyle="1" w:styleId="WW8Num20z5">
    <w:name w:val="WW8Num20z5"/>
    <w:rsid w:val="00B915DA"/>
  </w:style>
  <w:style w:type="character" w:customStyle="1" w:styleId="WW8Num20z6">
    <w:name w:val="WW8Num20z6"/>
    <w:rsid w:val="00B915DA"/>
  </w:style>
  <w:style w:type="character" w:customStyle="1" w:styleId="WW8Num20z7">
    <w:name w:val="WW8Num20z7"/>
    <w:rsid w:val="00B915DA"/>
  </w:style>
  <w:style w:type="character" w:customStyle="1" w:styleId="WW8Num20z8">
    <w:name w:val="WW8Num20z8"/>
    <w:rsid w:val="00B915DA"/>
  </w:style>
  <w:style w:type="character" w:customStyle="1" w:styleId="WW8Num20z3">
    <w:name w:val="WW8Num20z3"/>
    <w:rsid w:val="00B915DA"/>
    <w:rPr>
      <w:rFonts w:ascii="Symbol" w:hAnsi="Symbol" w:cs="Symbol"/>
    </w:rPr>
  </w:style>
  <w:style w:type="character" w:customStyle="1" w:styleId="WW8Num18z3">
    <w:name w:val="WW8Num18z3"/>
    <w:rsid w:val="00B915DA"/>
    <w:rPr>
      <w:rFonts w:ascii="Symbol" w:hAnsi="Symbol" w:cs="Symbol"/>
    </w:rPr>
  </w:style>
  <w:style w:type="character" w:customStyle="1" w:styleId="WW8Num21z0">
    <w:name w:val="WW8Num21z0"/>
    <w:rsid w:val="00B915DA"/>
    <w:rPr>
      <w:rFonts w:ascii="Symbol" w:hAnsi="Symbol" w:cs="Symbol"/>
    </w:rPr>
  </w:style>
  <w:style w:type="character" w:customStyle="1" w:styleId="WW8Num21z1">
    <w:name w:val="WW8Num21z1"/>
    <w:rsid w:val="00B915DA"/>
  </w:style>
  <w:style w:type="character" w:customStyle="1" w:styleId="WW8Num21z2">
    <w:name w:val="WW8Num21z2"/>
    <w:rsid w:val="00B915DA"/>
  </w:style>
  <w:style w:type="character" w:customStyle="1" w:styleId="WW8Num21z3">
    <w:name w:val="WW8Num21z3"/>
    <w:rsid w:val="00B915DA"/>
  </w:style>
  <w:style w:type="character" w:customStyle="1" w:styleId="WW8Num21z4">
    <w:name w:val="WW8Num21z4"/>
    <w:rsid w:val="00B915DA"/>
  </w:style>
  <w:style w:type="character" w:customStyle="1" w:styleId="WW8Num21z5">
    <w:name w:val="WW8Num21z5"/>
    <w:rsid w:val="00B915DA"/>
  </w:style>
  <w:style w:type="character" w:customStyle="1" w:styleId="WW8Num21z6">
    <w:name w:val="WW8Num21z6"/>
    <w:rsid w:val="00B915DA"/>
  </w:style>
  <w:style w:type="character" w:customStyle="1" w:styleId="WW8Num21z7">
    <w:name w:val="WW8Num21z7"/>
    <w:rsid w:val="00B915DA"/>
  </w:style>
  <w:style w:type="character" w:customStyle="1" w:styleId="WW8Num21z8">
    <w:name w:val="WW8Num21z8"/>
    <w:rsid w:val="00B915DA"/>
  </w:style>
  <w:style w:type="character" w:customStyle="1" w:styleId="21">
    <w:name w:val="Основной шрифт абзаца2"/>
    <w:rsid w:val="00B915DA"/>
  </w:style>
  <w:style w:type="character" w:customStyle="1" w:styleId="Absatz-Standardschriftart">
    <w:name w:val="Absatz-Standardschriftart"/>
    <w:rsid w:val="00B915DA"/>
  </w:style>
  <w:style w:type="character" w:customStyle="1" w:styleId="WW-Absatz-Standardschriftart">
    <w:name w:val="WW-Absatz-Standardschriftart"/>
    <w:rsid w:val="00B915DA"/>
  </w:style>
  <w:style w:type="character" w:customStyle="1" w:styleId="WW-Absatz-Standardschriftart1">
    <w:name w:val="WW-Absatz-Standardschriftart1"/>
    <w:rsid w:val="00B915DA"/>
  </w:style>
  <w:style w:type="character" w:customStyle="1" w:styleId="WW-Absatz-Standardschriftart11">
    <w:name w:val="WW-Absatz-Standardschriftart11"/>
    <w:rsid w:val="00B915DA"/>
  </w:style>
  <w:style w:type="character" w:customStyle="1" w:styleId="WW-Absatz-Standardschriftart111">
    <w:name w:val="WW-Absatz-Standardschriftart111"/>
    <w:rsid w:val="00B915DA"/>
  </w:style>
  <w:style w:type="character" w:customStyle="1" w:styleId="WW-Absatz-Standardschriftart1111">
    <w:name w:val="WW-Absatz-Standardschriftart1111"/>
    <w:rsid w:val="00B915DA"/>
  </w:style>
  <w:style w:type="character" w:customStyle="1" w:styleId="1">
    <w:name w:val="Основной шрифт абзаца1"/>
    <w:rsid w:val="00B915DA"/>
  </w:style>
  <w:style w:type="character" w:customStyle="1" w:styleId="a3">
    <w:name w:val="Символ нумерации"/>
    <w:rsid w:val="00B915DA"/>
  </w:style>
  <w:style w:type="character" w:customStyle="1" w:styleId="a4">
    <w:name w:val="Маркеры списка"/>
    <w:rsid w:val="00B915DA"/>
    <w:rPr>
      <w:rFonts w:ascii="OpenSymbol" w:eastAsia="OpenSymbol" w:hAnsi="OpenSymbol" w:cs="OpenSymbol"/>
    </w:rPr>
  </w:style>
  <w:style w:type="character" w:styleId="a5">
    <w:name w:val="Hyperlink"/>
    <w:rsid w:val="00B915DA"/>
    <w:rPr>
      <w:rFonts w:cs="Times New Roman"/>
      <w:color w:val="0000FF"/>
      <w:u w:val="single"/>
    </w:rPr>
  </w:style>
  <w:style w:type="character" w:customStyle="1" w:styleId="WW8Num9z3">
    <w:name w:val="WW8Num9z3"/>
    <w:rsid w:val="00B915DA"/>
    <w:rPr>
      <w:rFonts w:ascii="Symbol" w:hAnsi="Symbol" w:cs="Symbol"/>
    </w:rPr>
  </w:style>
  <w:style w:type="character" w:customStyle="1" w:styleId="WW8Num9z4">
    <w:name w:val="WW8Num9z4"/>
    <w:rsid w:val="00B915DA"/>
    <w:rPr>
      <w:rFonts w:ascii="Courier New" w:hAnsi="Courier New" w:cs="Courier New"/>
    </w:rPr>
  </w:style>
  <w:style w:type="character" w:customStyle="1" w:styleId="a6">
    <w:name w:val="Текст выноски Знак"/>
    <w:rsid w:val="00B915DA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8"/>
    <w:link w:val="a9"/>
    <w:rsid w:val="00B915D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9">
    <w:name w:val="Название Знак"/>
    <w:basedOn w:val="a0"/>
    <w:link w:val="a7"/>
    <w:rsid w:val="00B915DA"/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rsid w:val="00B915DA"/>
    <w:pPr>
      <w:spacing w:after="120"/>
    </w:pPr>
  </w:style>
  <w:style w:type="character" w:customStyle="1" w:styleId="aa">
    <w:name w:val="Основной текст Знак"/>
    <w:basedOn w:val="a0"/>
    <w:link w:val="a8"/>
    <w:rsid w:val="00B915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List"/>
    <w:basedOn w:val="a8"/>
    <w:rsid w:val="00B915DA"/>
    <w:rPr>
      <w:rFonts w:ascii="Arial" w:hAnsi="Arial" w:cs="Tahoma"/>
    </w:rPr>
  </w:style>
  <w:style w:type="paragraph" w:customStyle="1" w:styleId="32">
    <w:name w:val="Название3"/>
    <w:basedOn w:val="a"/>
    <w:rsid w:val="00B915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B915DA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B915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rsid w:val="00B915DA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B915D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B915DA"/>
    <w:pPr>
      <w:suppressLineNumbers/>
    </w:pPr>
    <w:rPr>
      <w:rFonts w:ascii="Arial" w:hAnsi="Arial" w:cs="Tahoma"/>
    </w:rPr>
  </w:style>
  <w:style w:type="paragraph" w:styleId="ac">
    <w:name w:val="Body Text Indent"/>
    <w:basedOn w:val="a"/>
    <w:link w:val="ad"/>
    <w:rsid w:val="00B915DA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rsid w:val="00B915D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e">
    <w:name w:val="Содержимое таблицы"/>
    <w:basedOn w:val="a"/>
    <w:rsid w:val="00B915DA"/>
    <w:pPr>
      <w:suppressLineNumbers/>
    </w:pPr>
  </w:style>
  <w:style w:type="paragraph" w:customStyle="1" w:styleId="af">
    <w:name w:val="Заголовок таблицы"/>
    <w:basedOn w:val="ae"/>
    <w:rsid w:val="00B915DA"/>
    <w:pPr>
      <w:jc w:val="center"/>
    </w:pPr>
    <w:rPr>
      <w:b/>
      <w:bCs/>
    </w:rPr>
  </w:style>
  <w:style w:type="paragraph" w:customStyle="1" w:styleId="af0">
    <w:name w:val="Нормальный"/>
    <w:rsid w:val="00B915D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B915D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PlusCell">
    <w:name w:val="ConsPlusCell"/>
    <w:rsid w:val="00B915DA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af1">
    <w:name w:val="header"/>
    <w:basedOn w:val="a"/>
    <w:link w:val="af2"/>
    <w:rsid w:val="00B915DA"/>
  </w:style>
  <w:style w:type="character" w:customStyle="1" w:styleId="af2">
    <w:name w:val="Верхний колонтитул Знак"/>
    <w:basedOn w:val="a0"/>
    <w:link w:val="af1"/>
    <w:rsid w:val="00B915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B915DA"/>
    <w:pPr>
      <w:spacing w:after="120" w:line="480" w:lineRule="auto"/>
      <w:ind w:left="283"/>
    </w:pPr>
  </w:style>
  <w:style w:type="paragraph" w:styleId="af3">
    <w:name w:val="Normal (Web)"/>
    <w:basedOn w:val="a"/>
    <w:rsid w:val="00B915DA"/>
    <w:pPr>
      <w:spacing w:before="280" w:after="280"/>
    </w:pPr>
    <w:rPr>
      <w:sz w:val="23"/>
      <w:szCs w:val="23"/>
    </w:rPr>
  </w:style>
  <w:style w:type="paragraph" w:customStyle="1" w:styleId="ConsPlusNormal">
    <w:name w:val="ConsPlusNormal"/>
    <w:rsid w:val="00B915D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B915DA"/>
    <w:pPr>
      <w:spacing w:after="120"/>
    </w:pPr>
    <w:rPr>
      <w:sz w:val="16"/>
      <w:szCs w:val="16"/>
    </w:rPr>
  </w:style>
  <w:style w:type="paragraph" w:customStyle="1" w:styleId="12">
    <w:name w:val="Абзац списка1"/>
    <w:basedOn w:val="a"/>
    <w:rsid w:val="00B915DA"/>
    <w:pPr>
      <w:ind w:left="720"/>
    </w:pPr>
  </w:style>
  <w:style w:type="paragraph" w:styleId="af4">
    <w:name w:val="Balloon Text"/>
    <w:basedOn w:val="a"/>
    <w:link w:val="13"/>
    <w:rsid w:val="00B915DA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4"/>
    <w:rsid w:val="00B915DA"/>
    <w:rPr>
      <w:rFonts w:ascii="Tahoma" w:eastAsia="Times New Roman" w:hAnsi="Tahoma" w:cs="Tahoma"/>
      <w:sz w:val="16"/>
      <w:szCs w:val="16"/>
      <w:lang w:eastAsia="ar-SA"/>
    </w:rPr>
  </w:style>
  <w:style w:type="paragraph" w:styleId="af5">
    <w:name w:val="footer"/>
    <w:basedOn w:val="a"/>
    <w:link w:val="af6"/>
    <w:uiPriority w:val="99"/>
    <w:rsid w:val="00B915D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915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List Paragraph"/>
    <w:basedOn w:val="a"/>
    <w:uiPriority w:val="34"/>
    <w:qFormat/>
    <w:rsid w:val="005C4C2C"/>
    <w:pPr>
      <w:ind w:left="720"/>
      <w:contextualSpacing/>
    </w:pPr>
  </w:style>
  <w:style w:type="paragraph" w:customStyle="1" w:styleId="pt-consplusnormal-000123">
    <w:name w:val="pt-consplusnormal-000123"/>
    <w:basedOn w:val="a"/>
    <w:rsid w:val="0009206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pt-a0-000044">
    <w:name w:val="pt-a0-000044"/>
    <w:basedOn w:val="a0"/>
    <w:rsid w:val="00092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915DA"/>
    <w:pPr>
      <w:keepNext/>
      <w:numPr>
        <w:ilvl w:val="1"/>
        <w:numId w:val="1"/>
      </w:numPr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B915DA"/>
    <w:pPr>
      <w:keepNext/>
      <w:numPr>
        <w:ilvl w:val="2"/>
        <w:numId w:val="1"/>
      </w:numPr>
      <w:jc w:val="center"/>
      <w:outlineLvl w:val="2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qFormat/>
    <w:rsid w:val="00B915DA"/>
    <w:pPr>
      <w:keepNext/>
      <w:numPr>
        <w:ilvl w:val="4"/>
        <w:numId w:val="1"/>
      </w:numPr>
      <w:jc w:val="center"/>
      <w:outlineLvl w:val="4"/>
    </w:pPr>
    <w:rPr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15DA"/>
    <w:rPr>
      <w:rFonts w:ascii="Times New Roman" w:eastAsia="Times New Roman" w:hAnsi="Times New Roman" w:cs="Times New Roman"/>
      <w:b/>
      <w:bCs/>
      <w:sz w:val="44"/>
      <w:szCs w:val="44"/>
      <w:lang w:eastAsia="ar-SA"/>
    </w:rPr>
  </w:style>
  <w:style w:type="character" w:customStyle="1" w:styleId="30">
    <w:name w:val="Заголовок 3 Знак"/>
    <w:basedOn w:val="a0"/>
    <w:link w:val="3"/>
    <w:rsid w:val="00B915D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50">
    <w:name w:val="Заголовок 5 Знак"/>
    <w:basedOn w:val="a0"/>
    <w:link w:val="5"/>
    <w:rsid w:val="00B915DA"/>
    <w:rPr>
      <w:rFonts w:ascii="Times New Roman" w:eastAsia="Times New Roman" w:hAnsi="Times New Roman" w:cs="Times New Roman"/>
      <w:b/>
      <w:sz w:val="36"/>
      <w:szCs w:val="24"/>
      <w:lang w:eastAsia="ar-SA"/>
    </w:rPr>
  </w:style>
  <w:style w:type="character" w:customStyle="1" w:styleId="WW8Num2z0">
    <w:name w:val="WW8Num2z0"/>
    <w:rsid w:val="00B915DA"/>
    <w:rPr>
      <w:b/>
      <w:bCs/>
    </w:rPr>
  </w:style>
  <w:style w:type="character" w:customStyle="1" w:styleId="WW8Num3z0">
    <w:name w:val="WW8Num3z0"/>
    <w:rsid w:val="00B915DA"/>
    <w:rPr>
      <w:szCs w:val="29"/>
    </w:rPr>
  </w:style>
  <w:style w:type="character" w:customStyle="1" w:styleId="WW8Num4z0">
    <w:name w:val="WW8Num4z0"/>
    <w:rsid w:val="00B915DA"/>
    <w:rPr>
      <w:rFonts w:ascii="Symbol" w:eastAsia="Times New Roman" w:hAnsi="Symbol" w:cs="OpenSymbol"/>
    </w:rPr>
  </w:style>
  <w:style w:type="character" w:customStyle="1" w:styleId="WW8Num5z0">
    <w:name w:val="WW8Num5z0"/>
    <w:rsid w:val="00B915DA"/>
    <w:rPr>
      <w:rFonts w:ascii="Symbol" w:hAnsi="Symbol" w:cs="OpenSymbol"/>
      <w:sz w:val="24"/>
      <w:szCs w:val="24"/>
    </w:rPr>
  </w:style>
  <w:style w:type="character" w:customStyle="1" w:styleId="WW8Num6z0">
    <w:name w:val="WW8Num6z0"/>
    <w:rsid w:val="00B915DA"/>
    <w:rPr>
      <w:rFonts w:ascii="Symbol" w:hAnsi="Symbol" w:cs="OpenSymbol"/>
    </w:rPr>
  </w:style>
  <w:style w:type="character" w:customStyle="1" w:styleId="WW8Num7z0">
    <w:name w:val="WW8Num7z0"/>
    <w:rsid w:val="00B915DA"/>
    <w:rPr>
      <w:rFonts w:ascii="Symbol" w:hAnsi="Symbol" w:cs="OpenSymbol"/>
    </w:rPr>
  </w:style>
  <w:style w:type="character" w:customStyle="1" w:styleId="WW8Num8z0">
    <w:name w:val="WW8Num8z0"/>
    <w:rsid w:val="00B915DA"/>
    <w:rPr>
      <w:rFonts w:ascii="Wingdings" w:hAnsi="Wingdings" w:cs="Wingdings"/>
    </w:rPr>
  </w:style>
  <w:style w:type="character" w:customStyle="1" w:styleId="WW8Num9z0">
    <w:name w:val="WW8Num9z0"/>
    <w:rsid w:val="00B915DA"/>
    <w:rPr>
      <w:rFonts w:cs="Times New Roman"/>
    </w:rPr>
  </w:style>
  <w:style w:type="character" w:customStyle="1" w:styleId="WW8Num10z0">
    <w:name w:val="WW8Num10z0"/>
    <w:rsid w:val="00B915DA"/>
    <w:rPr>
      <w:rFonts w:ascii="Symbol" w:hAnsi="Symbol" w:cs="Symbol"/>
    </w:rPr>
  </w:style>
  <w:style w:type="character" w:customStyle="1" w:styleId="WW8Num10z3">
    <w:name w:val="WW8Num10z3"/>
    <w:rsid w:val="00B915DA"/>
    <w:rPr>
      <w:rFonts w:ascii="Symbol" w:hAnsi="Symbol" w:cs="Symbol"/>
    </w:rPr>
  </w:style>
  <w:style w:type="character" w:customStyle="1" w:styleId="WW8Num10z4">
    <w:name w:val="WW8Num10z4"/>
    <w:rsid w:val="00B915DA"/>
    <w:rPr>
      <w:rFonts w:ascii="Courier New" w:hAnsi="Courier New" w:cs="Courier New"/>
    </w:rPr>
  </w:style>
  <w:style w:type="character" w:customStyle="1" w:styleId="WW8Num11z0">
    <w:name w:val="WW8Num11z0"/>
    <w:rsid w:val="00B915DA"/>
    <w:rPr>
      <w:rFonts w:ascii="Symbol" w:hAnsi="Symbol" w:cs="Symbol"/>
    </w:rPr>
  </w:style>
  <w:style w:type="character" w:customStyle="1" w:styleId="WW8Num12z0">
    <w:name w:val="WW8Num12z0"/>
    <w:rsid w:val="00B915DA"/>
    <w:rPr>
      <w:b/>
      <w:bCs/>
      <w:i/>
      <w:iCs/>
      <w:color w:val="000000"/>
      <w:sz w:val="24"/>
      <w:szCs w:val="24"/>
    </w:rPr>
  </w:style>
  <w:style w:type="character" w:customStyle="1" w:styleId="WW8Num13z0">
    <w:name w:val="WW8Num13z0"/>
    <w:rsid w:val="00B915DA"/>
    <w:rPr>
      <w:rFonts w:ascii="Symbol" w:hAnsi="Symbol" w:cs="Symbol"/>
      <w:color w:val="auto"/>
    </w:rPr>
  </w:style>
  <w:style w:type="character" w:customStyle="1" w:styleId="WW8Num15z0">
    <w:name w:val="WW8Num15z0"/>
    <w:rsid w:val="00B915DA"/>
    <w:rPr>
      <w:rFonts w:cs="Times New Roman"/>
    </w:rPr>
  </w:style>
  <w:style w:type="character" w:customStyle="1" w:styleId="WW8Num16z0">
    <w:name w:val="WW8Num16z0"/>
    <w:rsid w:val="00B915DA"/>
    <w:rPr>
      <w:rFonts w:ascii="Symbol" w:hAnsi="Symbol" w:cs="Symbol"/>
    </w:rPr>
  </w:style>
  <w:style w:type="character" w:customStyle="1" w:styleId="WW8Num17z0">
    <w:name w:val="WW8Num17z0"/>
    <w:rsid w:val="00B915DA"/>
    <w:rPr>
      <w:rFonts w:ascii="Symbol" w:hAnsi="Symbol" w:cs="Symbol"/>
      <w:color w:val="000000"/>
      <w:sz w:val="24"/>
      <w:szCs w:val="24"/>
    </w:rPr>
  </w:style>
  <w:style w:type="character" w:customStyle="1" w:styleId="WW8Num17z3">
    <w:name w:val="WW8Num17z3"/>
    <w:rsid w:val="00B915DA"/>
    <w:rPr>
      <w:rFonts w:ascii="Symbol" w:hAnsi="Symbol" w:cs="Symbol"/>
    </w:rPr>
  </w:style>
  <w:style w:type="character" w:customStyle="1" w:styleId="WW8Num17z4">
    <w:name w:val="WW8Num17z4"/>
    <w:rsid w:val="00B915DA"/>
    <w:rPr>
      <w:rFonts w:ascii="Courier New" w:hAnsi="Courier New" w:cs="Courier New"/>
    </w:rPr>
  </w:style>
  <w:style w:type="character" w:customStyle="1" w:styleId="WW8Num18z0">
    <w:name w:val="WW8Num18z0"/>
    <w:rsid w:val="00B915DA"/>
    <w:rPr>
      <w:rFonts w:ascii="Symbol" w:hAnsi="Symbol" w:cs="Symbol"/>
    </w:rPr>
  </w:style>
  <w:style w:type="character" w:customStyle="1" w:styleId="WW8Num18z4">
    <w:name w:val="WW8Num18z4"/>
    <w:rsid w:val="00B915DA"/>
    <w:rPr>
      <w:rFonts w:ascii="Courier New" w:hAnsi="Courier New" w:cs="Courier New"/>
    </w:rPr>
  </w:style>
  <w:style w:type="character" w:customStyle="1" w:styleId="WW8Num20z0">
    <w:name w:val="WW8Num20z0"/>
    <w:rsid w:val="00B915DA"/>
    <w:rPr>
      <w:rFonts w:ascii="Symbol" w:hAnsi="Symbol" w:cs="Symbol"/>
    </w:rPr>
  </w:style>
  <w:style w:type="character" w:customStyle="1" w:styleId="WW8Num20z4">
    <w:name w:val="WW8Num20z4"/>
    <w:rsid w:val="00B915DA"/>
    <w:rPr>
      <w:rFonts w:ascii="Courier New" w:hAnsi="Courier New" w:cs="Courier New"/>
    </w:rPr>
  </w:style>
  <w:style w:type="character" w:customStyle="1" w:styleId="31">
    <w:name w:val="Основной шрифт абзаца3"/>
    <w:rsid w:val="00B915DA"/>
  </w:style>
  <w:style w:type="character" w:customStyle="1" w:styleId="WW8Num1z0">
    <w:name w:val="WW8Num1z0"/>
    <w:rsid w:val="00B915DA"/>
  </w:style>
  <w:style w:type="character" w:customStyle="1" w:styleId="WW8Num1z1">
    <w:name w:val="WW8Num1z1"/>
    <w:rsid w:val="00B915DA"/>
  </w:style>
  <w:style w:type="character" w:customStyle="1" w:styleId="WW8Num1z2">
    <w:name w:val="WW8Num1z2"/>
    <w:rsid w:val="00B915DA"/>
  </w:style>
  <w:style w:type="character" w:customStyle="1" w:styleId="WW8Num1z3">
    <w:name w:val="WW8Num1z3"/>
    <w:rsid w:val="00B915DA"/>
  </w:style>
  <w:style w:type="character" w:customStyle="1" w:styleId="WW8Num1z4">
    <w:name w:val="WW8Num1z4"/>
    <w:rsid w:val="00B915DA"/>
  </w:style>
  <w:style w:type="character" w:customStyle="1" w:styleId="WW8Num1z5">
    <w:name w:val="WW8Num1z5"/>
    <w:rsid w:val="00B915DA"/>
  </w:style>
  <w:style w:type="character" w:customStyle="1" w:styleId="WW8Num1z6">
    <w:name w:val="WW8Num1z6"/>
    <w:rsid w:val="00B915DA"/>
  </w:style>
  <w:style w:type="character" w:customStyle="1" w:styleId="WW8Num1z7">
    <w:name w:val="WW8Num1z7"/>
    <w:rsid w:val="00B915DA"/>
  </w:style>
  <w:style w:type="character" w:customStyle="1" w:styleId="WW8Num1z8">
    <w:name w:val="WW8Num1z8"/>
    <w:rsid w:val="00B915DA"/>
  </w:style>
  <w:style w:type="character" w:customStyle="1" w:styleId="WW8Num2z1">
    <w:name w:val="WW8Num2z1"/>
    <w:rsid w:val="00B915DA"/>
  </w:style>
  <w:style w:type="character" w:customStyle="1" w:styleId="WW8Num2z2">
    <w:name w:val="WW8Num2z2"/>
    <w:rsid w:val="00B915DA"/>
  </w:style>
  <w:style w:type="character" w:customStyle="1" w:styleId="WW8Num2z3">
    <w:name w:val="WW8Num2z3"/>
    <w:rsid w:val="00B915DA"/>
  </w:style>
  <w:style w:type="character" w:customStyle="1" w:styleId="WW8Num2z4">
    <w:name w:val="WW8Num2z4"/>
    <w:rsid w:val="00B915DA"/>
  </w:style>
  <w:style w:type="character" w:customStyle="1" w:styleId="WW8Num2z5">
    <w:name w:val="WW8Num2z5"/>
    <w:rsid w:val="00B915DA"/>
  </w:style>
  <w:style w:type="character" w:customStyle="1" w:styleId="WW8Num2z6">
    <w:name w:val="WW8Num2z6"/>
    <w:rsid w:val="00B915DA"/>
  </w:style>
  <w:style w:type="character" w:customStyle="1" w:styleId="WW8Num2z7">
    <w:name w:val="WW8Num2z7"/>
    <w:rsid w:val="00B915DA"/>
  </w:style>
  <w:style w:type="character" w:customStyle="1" w:styleId="WW8Num2z8">
    <w:name w:val="WW8Num2z8"/>
    <w:rsid w:val="00B915DA"/>
  </w:style>
  <w:style w:type="character" w:customStyle="1" w:styleId="WW8Num3z1">
    <w:name w:val="WW8Num3z1"/>
    <w:rsid w:val="00B915DA"/>
  </w:style>
  <w:style w:type="character" w:customStyle="1" w:styleId="WW8Num3z2">
    <w:name w:val="WW8Num3z2"/>
    <w:rsid w:val="00B915DA"/>
  </w:style>
  <w:style w:type="character" w:customStyle="1" w:styleId="WW8Num3z3">
    <w:name w:val="WW8Num3z3"/>
    <w:rsid w:val="00B915DA"/>
  </w:style>
  <w:style w:type="character" w:customStyle="1" w:styleId="WW8Num3z4">
    <w:name w:val="WW8Num3z4"/>
    <w:rsid w:val="00B915DA"/>
  </w:style>
  <w:style w:type="character" w:customStyle="1" w:styleId="WW8Num3z5">
    <w:name w:val="WW8Num3z5"/>
    <w:rsid w:val="00B915DA"/>
  </w:style>
  <w:style w:type="character" w:customStyle="1" w:styleId="WW8Num3z6">
    <w:name w:val="WW8Num3z6"/>
    <w:rsid w:val="00B915DA"/>
  </w:style>
  <w:style w:type="character" w:customStyle="1" w:styleId="WW8Num3z7">
    <w:name w:val="WW8Num3z7"/>
    <w:rsid w:val="00B915DA"/>
  </w:style>
  <w:style w:type="character" w:customStyle="1" w:styleId="WW8Num3z8">
    <w:name w:val="WW8Num3z8"/>
    <w:rsid w:val="00B915DA"/>
  </w:style>
  <w:style w:type="character" w:customStyle="1" w:styleId="WW8Num4z1">
    <w:name w:val="WW8Num4z1"/>
    <w:rsid w:val="00B915DA"/>
  </w:style>
  <w:style w:type="character" w:customStyle="1" w:styleId="WW8Num4z2">
    <w:name w:val="WW8Num4z2"/>
    <w:rsid w:val="00B915DA"/>
  </w:style>
  <w:style w:type="character" w:customStyle="1" w:styleId="WW8Num4z3">
    <w:name w:val="WW8Num4z3"/>
    <w:rsid w:val="00B915DA"/>
  </w:style>
  <w:style w:type="character" w:customStyle="1" w:styleId="WW8Num4z4">
    <w:name w:val="WW8Num4z4"/>
    <w:rsid w:val="00B915DA"/>
  </w:style>
  <w:style w:type="character" w:customStyle="1" w:styleId="WW8Num4z5">
    <w:name w:val="WW8Num4z5"/>
    <w:rsid w:val="00B915DA"/>
  </w:style>
  <w:style w:type="character" w:customStyle="1" w:styleId="WW8Num4z6">
    <w:name w:val="WW8Num4z6"/>
    <w:rsid w:val="00B915DA"/>
  </w:style>
  <w:style w:type="character" w:customStyle="1" w:styleId="WW8Num4z7">
    <w:name w:val="WW8Num4z7"/>
    <w:rsid w:val="00B915DA"/>
  </w:style>
  <w:style w:type="character" w:customStyle="1" w:styleId="WW8Num4z8">
    <w:name w:val="WW8Num4z8"/>
    <w:rsid w:val="00B915DA"/>
  </w:style>
  <w:style w:type="character" w:customStyle="1" w:styleId="WW8Num10z1">
    <w:name w:val="WW8Num10z1"/>
    <w:rsid w:val="00B915DA"/>
  </w:style>
  <w:style w:type="character" w:customStyle="1" w:styleId="WW8Num12z1">
    <w:name w:val="WW8Num12z1"/>
    <w:rsid w:val="00B915DA"/>
  </w:style>
  <w:style w:type="character" w:customStyle="1" w:styleId="WW8Num12z2">
    <w:name w:val="WW8Num12z2"/>
    <w:rsid w:val="00B915DA"/>
  </w:style>
  <w:style w:type="character" w:customStyle="1" w:styleId="WW8Num12z3">
    <w:name w:val="WW8Num12z3"/>
    <w:rsid w:val="00B915DA"/>
  </w:style>
  <w:style w:type="character" w:customStyle="1" w:styleId="WW8Num12z4">
    <w:name w:val="WW8Num12z4"/>
    <w:rsid w:val="00B915DA"/>
  </w:style>
  <w:style w:type="character" w:customStyle="1" w:styleId="WW8Num12z5">
    <w:name w:val="WW8Num12z5"/>
    <w:rsid w:val="00B915DA"/>
  </w:style>
  <w:style w:type="character" w:customStyle="1" w:styleId="WW8Num12z6">
    <w:name w:val="WW8Num12z6"/>
    <w:rsid w:val="00B915DA"/>
  </w:style>
  <w:style w:type="character" w:customStyle="1" w:styleId="WW8Num12z7">
    <w:name w:val="WW8Num12z7"/>
    <w:rsid w:val="00B915DA"/>
  </w:style>
  <w:style w:type="character" w:customStyle="1" w:styleId="WW8Num12z8">
    <w:name w:val="WW8Num12z8"/>
    <w:rsid w:val="00B915DA"/>
  </w:style>
  <w:style w:type="character" w:customStyle="1" w:styleId="WW8Num13z1">
    <w:name w:val="WW8Num13z1"/>
    <w:rsid w:val="00B915DA"/>
  </w:style>
  <w:style w:type="character" w:customStyle="1" w:styleId="WW8Num13z2">
    <w:name w:val="WW8Num13z2"/>
    <w:rsid w:val="00B915DA"/>
  </w:style>
  <w:style w:type="character" w:customStyle="1" w:styleId="WW8Num13z3">
    <w:name w:val="WW8Num13z3"/>
    <w:rsid w:val="00B915DA"/>
  </w:style>
  <w:style w:type="character" w:customStyle="1" w:styleId="WW8Num13z4">
    <w:name w:val="WW8Num13z4"/>
    <w:rsid w:val="00B915DA"/>
  </w:style>
  <w:style w:type="character" w:customStyle="1" w:styleId="WW8Num13z5">
    <w:name w:val="WW8Num13z5"/>
    <w:rsid w:val="00B915DA"/>
  </w:style>
  <w:style w:type="character" w:customStyle="1" w:styleId="WW8Num13z6">
    <w:name w:val="WW8Num13z6"/>
    <w:rsid w:val="00B915DA"/>
  </w:style>
  <w:style w:type="character" w:customStyle="1" w:styleId="WW8Num13z7">
    <w:name w:val="WW8Num13z7"/>
    <w:rsid w:val="00B915DA"/>
  </w:style>
  <w:style w:type="character" w:customStyle="1" w:styleId="WW8Num13z8">
    <w:name w:val="WW8Num13z8"/>
    <w:rsid w:val="00B915DA"/>
  </w:style>
  <w:style w:type="character" w:customStyle="1" w:styleId="WW8Num14z0">
    <w:name w:val="WW8Num14z0"/>
    <w:rsid w:val="00B915DA"/>
  </w:style>
  <w:style w:type="character" w:customStyle="1" w:styleId="WW8Num14z1">
    <w:name w:val="WW8Num14z1"/>
    <w:rsid w:val="00B915DA"/>
  </w:style>
  <w:style w:type="character" w:customStyle="1" w:styleId="WW8Num14z2">
    <w:name w:val="WW8Num14z2"/>
    <w:rsid w:val="00B915DA"/>
  </w:style>
  <w:style w:type="character" w:customStyle="1" w:styleId="WW8Num14z3">
    <w:name w:val="WW8Num14z3"/>
    <w:rsid w:val="00B915DA"/>
  </w:style>
  <w:style w:type="character" w:customStyle="1" w:styleId="WW8Num14z4">
    <w:name w:val="WW8Num14z4"/>
    <w:rsid w:val="00B915DA"/>
  </w:style>
  <w:style w:type="character" w:customStyle="1" w:styleId="WW8Num14z5">
    <w:name w:val="WW8Num14z5"/>
    <w:rsid w:val="00B915DA"/>
  </w:style>
  <w:style w:type="character" w:customStyle="1" w:styleId="WW8Num14z6">
    <w:name w:val="WW8Num14z6"/>
    <w:rsid w:val="00B915DA"/>
  </w:style>
  <w:style w:type="character" w:customStyle="1" w:styleId="WW8Num14z7">
    <w:name w:val="WW8Num14z7"/>
    <w:rsid w:val="00B915DA"/>
  </w:style>
  <w:style w:type="character" w:customStyle="1" w:styleId="WW8Num14z8">
    <w:name w:val="WW8Num14z8"/>
    <w:rsid w:val="00B915DA"/>
  </w:style>
  <w:style w:type="character" w:customStyle="1" w:styleId="WW8Num18z1">
    <w:name w:val="WW8Num18z1"/>
    <w:rsid w:val="00B915DA"/>
  </w:style>
  <w:style w:type="character" w:customStyle="1" w:styleId="WW8Num18z2">
    <w:name w:val="WW8Num18z2"/>
    <w:rsid w:val="00B915DA"/>
  </w:style>
  <w:style w:type="character" w:customStyle="1" w:styleId="WW8Num18z5">
    <w:name w:val="WW8Num18z5"/>
    <w:rsid w:val="00B915DA"/>
  </w:style>
  <w:style w:type="character" w:customStyle="1" w:styleId="WW8Num18z6">
    <w:name w:val="WW8Num18z6"/>
    <w:rsid w:val="00B915DA"/>
  </w:style>
  <w:style w:type="character" w:customStyle="1" w:styleId="WW8Num18z7">
    <w:name w:val="WW8Num18z7"/>
    <w:rsid w:val="00B915DA"/>
  </w:style>
  <w:style w:type="character" w:customStyle="1" w:styleId="WW8Num18z8">
    <w:name w:val="WW8Num18z8"/>
    <w:rsid w:val="00B915DA"/>
  </w:style>
  <w:style w:type="character" w:customStyle="1" w:styleId="WW8Num19z0">
    <w:name w:val="WW8Num19z0"/>
    <w:rsid w:val="00B915DA"/>
  </w:style>
  <w:style w:type="character" w:customStyle="1" w:styleId="WW8Num19z1">
    <w:name w:val="WW8Num19z1"/>
    <w:rsid w:val="00B915DA"/>
  </w:style>
  <w:style w:type="character" w:customStyle="1" w:styleId="WW8Num19z2">
    <w:name w:val="WW8Num19z2"/>
    <w:rsid w:val="00B915DA"/>
  </w:style>
  <w:style w:type="character" w:customStyle="1" w:styleId="WW8Num19z3">
    <w:name w:val="WW8Num19z3"/>
    <w:rsid w:val="00B915DA"/>
  </w:style>
  <w:style w:type="character" w:customStyle="1" w:styleId="WW8Num19z4">
    <w:name w:val="WW8Num19z4"/>
    <w:rsid w:val="00B915DA"/>
  </w:style>
  <w:style w:type="character" w:customStyle="1" w:styleId="WW8Num19z5">
    <w:name w:val="WW8Num19z5"/>
    <w:rsid w:val="00B915DA"/>
  </w:style>
  <w:style w:type="character" w:customStyle="1" w:styleId="WW8Num19z6">
    <w:name w:val="WW8Num19z6"/>
    <w:rsid w:val="00B915DA"/>
  </w:style>
  <w:style w:type="character" w:customStyle="1" w:styleId="WW8Num19z7">
    <w:name w:val="WW8Num19z7"/>
    <w:rsid w:val="00B915DA"/>
  </w:style>
  <w:style w:type="character" w:customStyle="1" w:styleId="WW8Num19z8">
    <w:name w:val="WW8Num19z8"/>
    <w:rsid w:val="00B915DA"/>
  </w:style>
  <w:style w:type="character" w:customStyle="1" w:styleId="WW8Num20z1">
    <w:name w:val="WW8Num20z1"/>
    <w:rsid w:val="00B915DA"/>
  </w:style>
  <w:style w:type="character" w:customStyle="1" w:styleId="WW8Num20z2">
    <w:name w:val="WW8Num20z2"/>
    <w:rsid w:val="00B915DA"/>
  </w:style>
  <w:style w:type="character" w:customStyle="1" w:styleId="WW8Num20z5">
    <w:name w:val="WW8Num20z5"/>
    <w:rsid w:val="00B915DA"/>
  </w:style>
  <w:style w:type="character" w:customStyle="1" w:styleId="WW8Num20z6">
    <w:name w:val="WW8Num20z6"/>
    <w:rsid w:val="00B915DA"/>
  </w:style>
  <w:style w:type="character" w:customStyle="1" w:styleId="WW8Num20z7">
    <w:name w:val="WW8Num20z7"/>
    <w:rsid w:val="00B915DA"/>
  </w:style>
  <w:style w:type="character" w:customStyle="1" w:styleId="WW8Num20z8">
    <w:name w:val="WW8Num20z8"/>
    <w:rsid w:val="00B915DA"/>
  </w:style>
  <w:style w:type="character" w:customStyle="1" w:styleId="WW8Num20z3">
    <w:name w:val="WW8Num20z3"/>
    <w:rsid w:val="00B915DA"/>
    <w:rPr>
      <w:rFonts w:ascii="Symbol" w:hAnsi="Symbol" w:cs="Symbol"/>
    </w:rPr>
  </w:style>
  <w:style w:type="character" w:customStyle="1" w:styleId="WW8Num18z3">
    <w:name w:val="WW8Num18z3"/>
    <w:rsid w:val="00B915DA"/>
    <w:rPr>
      <w:rFonts w:ascii="Symbol" w:hAnsi="Symbol" w:cs="Symbol"/>
    </w:rPr>
  </w:style>
  <w:style w:type="character" w:customStyle="1" w:styleId="WW8Num21z0">
    <w:name w:val="WW8Num21z0"/>
    <w:rsid w:val="00B915DA"/>
    <w:rPr>
      <w:rFonts w:ascii="Symbol" w:hAnsi="Symbol" w:cs="Symbol"/>
    </w:rPr>
  </w:style>
  <w:style w:type="character" w:customStyle="1" w:styleId="WW8Num21z1">
    <w:name w:val="WW8Num21z1"/>
    <w:rsid w:val="00B915DA"/>
  </w:style>
  <w:style w:type="character" w:customStyle="1" w:styleId="WW8Num21z2">
    <w:name w:val="WW8Num21z2"/>
    <w:rsid w:val="00B915DA"/>
  </w:style>
  <w:style w:type="character" w:customStyle="1" w:styleId="WW8Num21z3">
    <w:name w:val="WW8Num21z3"/>
    <w:rsid w:val="00B915DA"/>
  </w:style>
  <w:style w:type="character" w:customStyle="1" w:styleId="WW8Num21z4">
    <w:name w:val="WW8Num21z4"/>
    <w:rsid w:val="00B915DA"/>
  </w:style>
  <w:style w:type="character" w:customStyle="1" w:styleId="WW8Num21z5">
    <w:name w:val="WW8Num21z5"/>
    <w:rsid w:val="00B915DA"/>
  </w:style>
  <w:style w:type="character" w:customStyle="1" w:styleId="WW8Num21z6">
    <w:name w:val="WW8Num21z6"/>
    <w:rsid w:val="00B915DA"/>
  </w:style>
  <w:style w:type="character" w:customStyle="1" w:styleId="WW8Num21z7">
    <w:name w:val="WW8Num21z7"/>
    <w:rsid w:val="00B915DA"/>
  </w:style>
  <w:style w:type="character" w:customStyle="1" w:styleId="WW8Num21z8">
    <w:name w:val="WW8Num21z8"/>
    <w:rsid w:val="00B915DA"/>
  </w:style>
  <w:style w:type="character" w:customStyle="1" w:styleId="21">
    <w:name w:val="Основной шрифт абзаца2"/>
    <w:rsid w:val="00B915DA"/>
  </w:style>
  <w:style w:type="character" w:customStyle="1" w:styleId="Absatz-Standardschriftart">
    <w:name w:val="Absatz-Standardschriftart"/>
    <w:rsid w:val="00B915DA"/>
  </w:style>
  <w:style w:type="character" w:customStyle="1" w:styleId="WW-Absatz-Standardschriftart">
    <w:name w:val="WW-Absatz-Standardschriftart"/>
    <w:rsid w:val="00B915DA"/>
  </w:style>
  <w:style w:type="character" w:customStyle="1" w:styleId="WW-Absatz-Standardschriftart1">
    <w:name w:val="WW-Absatz-Standardschriftart1"/>
    <w:rsid w:val="00B915DA"/>
  </w:style>
  <w:style w:type="character" w:customStyle="1" w:styleId="WW-Absatz-Standardschriftart11">
    <w:name w:val="WW-Absatz-Standardschriftart11"/>
    <w:rsid w:val="00B915DA"/>
  </w:style>
  <w:style w:type="character" w:customStyle="1" w:styleId="WW-Absatz-Standardschriftart111">
    <w:name w:val="WW-Absatz-Standardschriftart111"/>
    <w:rsid w:val="00B915DA"/>
  </w:style>
  <w:style w:type="character" w:customStyle="1" w:styleId="WW-Absatz-Standardschriftart1111">
    <w:name w:val="WW-Absatz-Standardschriftart1111"/>
    <w:rsid w:val="00B915DA"/>
  </w:style>
  <w:style w:type="character" w:customStyle="1" w:styleId="1">
    <w:name w:val="Основной шрифт абзаца1"/>
    <w:rsid w:val="00B915DA"/>
  </w:style>
  <w:style w:type="character" w:customStyle="1" w:styleId="a3">
    <w:name w:val="Символ нумерации"/>
    <w:rsid w:val="00B915DA"/>
  </w:style>
  <w:style w:type="character" w:customStyle="1" w:styleId="a4">
    <w:name w:val="Маркеры списка"/>
    <w:rsid w:val="00B915DA"/>
    <w:rPr>
      <w:rFonts w:ascii="OpenSymbol" w:eastAsia="OpenSymbol" w:hAnsi="OpenSymbol" w:cs="OpenSymbol"/>
    </w:rPr>
  </w:style>
  <w:style w:type="character" w:styleId="a5">
    <w:name w:val="Hyperlink"/>
    <w:rsid w:val="00B915DA"/>
    <w:rPr>
      <w:rFonts w:cs="Times New Roman"/>
      <w:color w:val="0000FF"/>
      <w:u w:val="single"/>
    </w:rPr>
  </w:style>
  <w:style w:type="character" w:customStyle="1" w:styleId="WW8Num9z3">
    <w:name w:val="WW8Num9z3"/>
    <w:rsid w:val="00B915DA"/>
    <w:rPr>
      <w:rFonts w:ascii="Symbol" w:hAnsi="Symbol" w:cs="Symbol"/>
    </w:rPr>
  </w:style>
  <w:style w:type="character" w:customStyle="1" w:styleId="WW8Num9z4">
    <w:name w:val="WW8Num9z4"/>
    <w:rsid w:val="00B915DA"/>
    <w:rPr>
      <w:rFonts w:ascii="Courier New" w:hAnsi="Courier New" w:cs="Courier New"/>
    </w:rPr>
  </w:style>
  <w:style w:type="character" w:customStyle="1" w:styleId="a6">
    <w:name w:val="Текст выноски Знак"/>
    <w:rsid w:val="00B915DA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8"/>
    <w:link w:val="a9"/>
    <w:rsid w:val="00B915D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9">
    <w:name w:val="Название Знак"/>
    <w:basedOn w:val="a0"/>
    <w:link w:val="a7"/>
    <w:rsid w:val="00B915DA"/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rsid w:val="00B915DA"/>
    <w:pPr>
      <w:spacing w:after="120"/>
    </w:pPr>
  </w:style>
  <w:style w:type="character" w:customStyle="1" w:styleId="aa">
    <w:name w:val="Основной текст Знак"/>
    <w:basedOn w:val="a0"/>
    <w:link w:val="a8"/>
    <w:rsid w:val="00B915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List"/>
    <w:basedOn w:val="a8"/>
    <w:rsid w:val="00B915DA"/>
    <w:rPr>
      <w:rFonts w:ascii="Arial" w:hAnsi="Arial" w:cs="Tahoma"/>
    </w:rPr>
  </w:style>
  <w:style w:type="paragraph" w:customStyle="1" w:styleId="32">
    <w:name w:val="Название3"/>
    <w:basedOn w:val="a"/>
    <w:rsid w:val="00B915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B915DA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B915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rsid w:val="00B915DA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B915D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B915DA"/>
    <w:pPr>
      <w:suppressLineNumbers/>
    </w:pPr>
    <w:rPr>
      <w:rFonts w:ascii="Arial" w:hAnsi="Arial" w:cs="Tahoma"/>
    </w:rPr>
  </w:style>
  <w:style w:type="paragraph" w:styleId="ac">
    <w:name w:val="Body Text Indent"/>
    <w:basedOn w:val="a"/>
    <w:link w:val="ad"/>
    <w:rsid w:val="00B915DA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rsid w:val="00B915D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e">
    <w:name w:val="Содержимое таблицы"/>
    <w:basedOn w:val="a"/>
    <w:rsid w:val="00B915DA"/>
    <w:pPr>
      <w:suppressLineNumbers/>
    </w:pPr>
  </w:style>
  <w:style w:type="paragraph" w:customStyle="1" w:styleId="af">
    <w:name w:val="Заголовок таблицы"/>
    <w:basedOn w:val="ae"/>
    <w:rsid w:val="00B915DA"/>
    <w:pPr>
      <w:jc w:val="center"/>
    </w:pPr>
    <w:rPr>
      <w:b/>
      <w:bCs/>
    </w:rPr>
  </w:style>
  <w:style w:type="paragraph" w:customStyle="1" w:styleId="af0">
    <w:name w:val="Нормальный"/>
    <w:rsid w:val="00B915D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B915D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PlusCell">
    <w:name w:val="ConsPlusCell"/>
    <w:rsid w:val="00B915DA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af1">
    <w:name w:val="header"/>
    <w:basedOn w:val="a"/>
    <w:link w:val="af2"/>
    <w:rsid w:val="00B915DA"/>
  </w:style>
  <w:style w:type="character" w:customStyle="1" w:styleId="af2">
    <w:name w:val="Верхний колонтитул Знак"/>
    <w:basedOn w:val="a0"/>
    <w:link w:val="af1"/>
    <w:rsid w:val="00B915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B915DA"/>
    <w:pPr>
      <w:spacing w:after="120" w:line="480" w:lineRule="auto"/>
      <w:ind w:left="283"/>
    </w:pPr>
  </w:style>
  <w:style w:type="paragraph" w:styleId="af3">
    <w:name w:val="Normal (Web)"/>
    <w:basedOn w:val="a"/>
    <w:rsid w:val="00B915DA"/>
    <w:pPr>
      <w:spacing w:before="280" w:after="280"/>
    </w:pPr>
    <w:rPr>
      <w:sz w:val="23"/>
      <w:szCs w:val="23"/>
    </w:rPr>
  </w:style>
  <w:style w:type="paragraph" w:customStyle="1" w:styleId="ConsPlusNormal">
    <w:name w:val="ConsPlusNormal"/>
    <w:rsid w:val="00B915D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B915DA"/>
    <w:pPr>
      <w:spacing w:after="120"/>
    </w:pPr>
    <w:rPr>
      <w:sz w:val="16"/>
      <w:szCs w:val="16"/>
    </w:rPr>
  </w:style>
  <w:style w:type="paragraph" w:customStyle="1" w:styleId="12">
    <w:name w:val="Абзац списка1"/>
    <w:basedOn w:val="a"/>
    <w:rsid w:val="00B915DA"/>
    <w:pPr>
      <w:ind w:left="720"/>
    </w:pPr>
  </w:style>
  <w:style w:type="paragraph" w:styleId="af4">
    <w:name w:val="Balloon Text"/>
    <w:basedOn w:val="a"/>
    <w:link w:val="13"/>
    <w:rsid w:val="00B915DA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4"/>
    <w:rsid w:val="00B915DA"/>
    <w:rPr>
      <w:rFonts w:ascii="Tahoma" w:eastAsia="Times New Roman" w:hAnsi="Tahoma" w:cs="Tahoma"/>
      <w:sz w:val="16"/>
      <w:szCs w:val="16"/>
      <w:lang w:eastAsia="ar-SA"/>
    </w:rPr>
  </w:style>
  <w:style w:type="paragraph" w:styleId="af5">
    <w:name w:val="footer"/>
    <w:basedOn w:val="a"/>
    <w:link w:val="af6"/>
    <w:uiPriority w:val="99"/>
    <w:rsid w:val="00B915D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915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List Paragraph"/>
    <w:basedOn w:val="a"/>
    <w:uiPriority w:val="34"/>
    <w:qFormat/>
    <w:rsid w:val="005C4C2C"/>
    <w:pPr>
      <w:ind w:left="720"/>
      <w:contextualSpacing/>
    </w:pPr>
  </w:style>
  <w:style w:type="paragraph" w:customStyle="1" w:styleId="pt-consplusnormal-000123">
    <w:name w:val="pt-consplusnormal-000123"/>
    <w:basedOn w:val="a"/>
    <w:rsid w:val="0009206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pt-a0-000044">
    <w:name w:val="pt-a0-000044"/>
    <w:basedOn w:val="a0"/>
    <w:rsid w:val="00092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4600</Words>
  <Characters>26222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ФКиС</dc:creator>
  <cp:lastModifiedBy>БарышковаТВ</cp:lastModifiedBy>
  <cp:revision>4</cp:revision>
  <cp:lastPrinted>2020-09-08T06:19:00Z</cp:lastPrinted>
  <dcterms:created xsi:type="dcterms:W3CDTF">2022-10-12T10:12:00Z</dcterms:created>
  <dcterms:modified xsi:type="dcterms:W3CDTF">2022-10-26T07:42:00Z</dcterms:modified>
</cp:coreProperties>
</file>